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605CB5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605CB5" w:rsidRPr="000D67AD" w:rsidRDefault="00605CB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605CB5" w:rsidRPr="000D67AD" w:rsidRDefault="00605CB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605CB5" w:rsidRPr="000D67AD" w:rsidRDefault="00605CB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605CB5" w:rsidRPr="000D67AD" w:rsidRDefault="00605CB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605CB5" w:rsidRPr="000D67AD" w:rsidRDefault="00605CB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605CB5" w:rsidRPr="000D67AD" w:rsidRDefault="00605CB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605CB5" w:rsidRPr="000D67AD" w:rsidRDefault="00605CB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605CB5" w:rsidRPr="000D67AD" w:rsidRDefault="00605CB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605CB5" w:rsidRPr="000D67AD" w:rsidRDefault="00605CB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605CB5" w:rsidRPr="00D4674E" w:rsidRDefault="00605CB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D4674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D4674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D4674E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D4674E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D4674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D4674E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D4674E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D4674E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D4674E" w:rsidRPr="00D4674E">
        <w:rPr>
          <w:b/>
          <w:snapToGrid w:val="0"/>
          <w:sz w:val="24"/>
          <w:szCs w:val="24"/>
        </w:rPr>
        <w:t>Договора на п</w:t>
      </w:r>
      <w:r w:rsidR="00D4674E" w:rsidRPr="00D4674E">
        <w:rPr>
          <w:b/>
          <w:sz w:val="24"/>
          <w:szCs w:val="24"/>
        </w:rPr>
        <w:t xml:space="preserve">оставку </w:t>
      </w:r>
      <w:proofErr w:type="spellStart"/>
      <w:r w:rsidR="00D4674E" w:rsidRPr="00D4674E">
        <w:rPr>
          <w:b/>
          <w:sz w:val="24"/>
          <w:szCs w:val="24"/>
        </w:rPr>
        <w:t>квадрокоптера</w:t>
      </w:r>
      <w:proofErr w:type="spellEnd"/>
      <w:r w:rsidR="00D4674E" w:rsidRPr="00D4674E">
        <w:rPr>
          <w:b/>
          <w:sz w:val="24"/>
          <w:szCs w:val="24"/>
        </w:rPr>
        <w:t xml:space="preserve"> в комплекте</w:t>
      </w:r>
      <w:r w:rsidR="00D4674E" w:rsidRPr="00D4674E">
        <w:rPr>
          <w:b/>
          <w:snapToGrid w:val="0"/>
          <w:sz w:val="24"/>
          <w:szCs w:val="24"/>
        </w:rPr>
        <w:t xml:space="preserve"> для нужд ПАО «МРСК Центра» (филиала «</w:t>
      </w:r>
      <w:r w:rsidR="00D4674E" w:rsidRPr="00D4674E">
        <w:rPr>
          <w:b/>
          <w:iCs/>
          <w:sz w:val="24"/>
          <w:szCs w:val="24"/>
        </w:rPr>
        <w:t>Воронежэнерго</w:t>
      </w:r>
      <w:r w:rsidR="00D4674E" w:rsidRPr="00D4674E">
        <w:rPr>
          <w:b/>
          <w:snapToGrid w:val="0"/>
          <w:sz w:val="24"/>
          <w:szCs w:val="24"/>
        </w:rPr>
        <w:t>»)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ED3DEB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92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D4674E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605CB5">
        <w:rPr>
          <w:iCs/>
          <w:sz w:val="24"/>
          <w:szCs w:val="24"/>
        </w:rPr>
        <w:t>Горностаева</w:t>
      </w:r>
      <w:r w:rsidR="007556FF" w:rsidRPr="00605CB5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605CB5">
        <w:rPr>
          <w:sz w:val="24"/>
          <w:szCs w:val="24"/>
        </w:rPr>
        <w:t xml:space="preserve">адрес электронной почты: </w:t>
      </w:r>
      <w:hyperlink r:id="rId18" w:history="1">
        <w:r w:rsidR="00FB1064" w:rsidRPr="00605CB5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605CB5">
        <w:rPr>
          <w:iCs/>
          <w:sz w:val="24"/>
          <w:szCs w:val="24"/>
        </w:rPr>
        <w:t xml:space="preserve">, ответственное лицо </w:t>
      </w:r>
      <w:proofErr w:type="gramStart"/>
      <w:r w:rsidRPr="00605CB5">
        <w:rPr>
          <w:iCs/>
          <w:sz w:val="24"/>
          <w:szCs w:val="24"/>
        </w:rPr>
        <w:t>–</w:t>
      </w:r>
      <w:r w:rsidR="00223240" w:rsidRPr="00605CB5">
        <w:rPr>
          <w:sz w:val="24"/>
          <w:szCs w:val="24"/>
        </w:rPr>
        <w:t>С</w:t>
      </w:r>
      <w:proofErr w:type="gramEnd"/>
      <w:r w:rsidR="00223240" w:rsidRPr="00605CB5">
        <w:rPr>
          <w:sz w:val="24"/>
          <w:szCs w:val="24"/>
        </w:rPr>
        <w:t xml:space="preserve">тоцкая Елена Юрьевна, контактные телефоны - (4722) 30-41-44, (495) 747-92-92, адрес электронной почты: </w:t>
      </w:r>
      <w:hyperlink r:id="rId19" w:history="1">
        <w:proofErr w:type="gramStart"/>
        <w:r w:rsidR="00223240" w:rsidRPr="00605CB5">
          <w:rPr>
            <w:rStyle w:val="a7"/>
            <w:sz w:val="24"/>
            <w:szCs w:val="24"/>
          </w:rPr>
          <w:t>Stotskaya.EY@mrsk-1.ru</w:t>
        </w:r>
      </w:hyperlink>
      <w:r w:rsidR="00223240" w:rsidRPr="00605CB5">
        <w:rPr>
          <w:rStyle w:val="a7"/>
        </w:rPr>
        <w:t>)</w:t>
      </w:r>
      <w:r w:rsidR="00223240" w:rsidRPr="00605CB5">
        <w:rPr>
          <w:rStyle w:val="a7"/>
          <w:color w:val="auto"/>
        </w:rPr>
        <w:t>)</w:t>
      </w:r>
      <w:r w:rsidR="00862664" w:rsidRPr="00605CB5">
        <w:rPr>
          <w:sz w:val="24"/>
          <w:szCs w:val="24"/>
        </w:rPr>
        <w:t xml:space="preserve"> </w:t>
      </w:r>
      <w:r w:rsidR="004B5EB3" w:rsidRPr="00605CB5">
        <w:rPr>
          <w:iCs/>
          <w:sz w:val="24"/>
          <w:szCs w:val="24"/>
        </w:rPr>
        <w:t>Извещени</w:t>
      </w:r>
      <w:r w:rsidRPr="00605CB5">
        <w:rPr>
          <w:iCs/>
          <w:sz w:val="24"/>
          <w:szCs w:val="24"/>
        </w:rPr>
        <w:t>ем</w:t>
      </w:r>
      <w:r w:rsidRPr="00605CB5">
        <w:rPr>
          <w:sz w:val="24"/>
          <w:szCs w:val="24"/>
        </w:rPr>
        <w:t xml:space="preserve"> о проведении открытого </w:t>
      </w:r>
      <w:r w:rsidRPr="00605CB5">
        <w:rPr>
          <w:iCs/>
          <w:sz w:val="24"/>
          <w:szCs w:val="24"/>
        </w:rPr>
        <w:t>запроса предложений</w:t>
      </w:r>
      <w:r w:rsidRPr="00605CB5">
        <w:rPr>
          <w:sz w:val="24"/>
          <w:szCs w:val="24"/>
        </w:rPr>
        <w:t xml:space="preserve">, опубликованным </w:t>
      </w:r>
      <w:r w:rsidRPr="00605CB5">
        <w:rPr>
          <w:b/>
          <w:sz w:val="24"/>
          <w:szCs w:val="24"/>
        </w:rPr>
        <w:t>«</w:t>
      </w:r>
      <w:r w:rsidR="00D4674E" w:rsidRPr="00605CB5">
        <w:rPr>
          <w:b/>
          <w:sz w:val="24"/>
          <w:szCs w:val="24"/>
        </w:rPr>
        <w:t>04</w:t>
      </w:r>
      <w:r w:rsidRPr="00605CB5">
        <w:rPr>
          <w:b/>
          <w:sz w:val="24"/>
          <w:szCs w:val="24"/>
        </w:rPr>
        <w:t xml:space="preserve">» </w:t>
      </w:r>
      <w:r w:rsidR="00D4674E" w:rsidRPr="00605CB5">
        <w:rPr>
          <w:b/>
          <w:sz w:val="24"/>
          <w:szCs w:val="24"/>
        </w:rPr>
        <w:t>декабря</w:t>
      </w:r>
      <w:r w:rsidRPr="00605CB5">
        <w:rPr>
          <w:b/>
          <w:sz w:val="24"/>
          <w:szCs w:val="24"/>
        </w:rPr>
        <w:t xml:space="preserve"> </w:t>
      </w:r>
      <w:r w:rsidR="0042517C" w:rsidRPr="00605CB5">
        <w:rPr>
          <w:b/>
          <w:sz w:val="24"/>
          <w:szCs w:val="24"/>
        </w:rPr>
        <w:t>2018</w:t>
      </w:r>
      <w:r w:rsidRPr="00605CB5">
        <w:rPr>
          <w:b/>
          <w:sz w:val="24"/>
          <w:szCs w:val="24"/>
        </w:rPr>
        <w:t xml:space="preserve"> г.</w:t>
      </w:r>
      <w:r w:rsidRPr="00605CB5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605CB5">
          <w:rPr>
            <w:rStyle w:val="a7"/>
            <w:color w:val="auto"/>
            <w:sz w:val="24"/>
            <w:szCs w:val="24"/>
          </w:rPr>
          <w:t>www.zakupki.</w:t>
        </w:r>
        <w:r w:rsidR="00345CCA" w:rsidRPr="00605CB5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605CB5">
          <w:rPr>
            <w:rStyle w:val="a7"/>
            <w:color w:val="auto"/>
            <w:sz w:val="24"/>
            <w:szCs w:val="24"/>
          </w:rPr>
          <w:t>.ru</w:t>
        </w:r>
      </w:hyperlink>
      <w:r w:rsidRPr="00605CB5">
        <w:rPr>
          <w:sz w:val="24"/>
          <w:szCs w:val="24"/>
        </w:rPr>
        <w:t>),</w:t>
      </w:r>
      <w:r w:rsidR="009D7F01" w:rsidRPr="00605CB5">
        <w:rPr>
          <w:iCs/>
          <w:sz w:val="24"/>
          <w:szCs w:val="24"/>
        </w:rPr>
        <w:t xml:space="preserve"> </w:t>
      </w:r>
      <w:r w:rsidR="009D7F01" w:rsidRPr="00605CB5">
        <w:rPr>
          <w:sz w:val="24"/>
          <w:szCs w:val="24"/>
        </w:rPr>
        <w:t xml:space="preserve">на сайте </w:t>
      </w:r>
      <w:r w:rsidR="007556FF" w:rsidRPr="00605CB5">
        <w:rPr>
          <w:iCs/>
          <w:sz w:val="24"/>
          <w:szCs w:val="24"/>
        </w:rPr>
        <w:t>ПАО «МРСК Центра»</w:t>
      </w:r>
      <w:r w:rsidR="009D7F01" w:rsidRPr="00605CB5">
        <w:rPr>
          <w:sz w:val="24"/>
          <w:szCs w:val="24"/>
        </w:rPr>
        <w:t xml:space="preserve"> (</w:t>
      </w:r>
      <w:hyperlink r:id="rId21" w:history="1">
        <w:r w:rsidR="007556FF" w:rsidRPr="00605CB5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605CB5">
        <w:rPr>
          <w:sz w:val="24"/>
          <w:szCs w:val="24"/>
        </w:rPr>
        <w:t>)</w:t>
      </w:r>
      <w:r w:rsidR="00702B2C" w:rsidRPr="00605CB5">
        <w:rPr>
          <w:sz w:val="24"/>
          <w:szCs w:val="24"/>
        </w:rPr>
        <w:t xml:space="preserve">, на сайте ЭТП, указанном в п. </w:t>
      </w:r>
      <w:r w:rsidR="00007625" w:rsidRPr="00605CB5">
        <w:fldChar w:fldCharType="begin"/>
      </w:r>
      <w:r w:rsidR="00007625" w:rsidRPr="00605CB5">
        <w:instrText xml:space="preserve"> REF _Ref440269836 \r \h  \* MERGEFORMAT </w:instrText>
      </w:r>
      <w:r w:rsidR="00007625" w:rsidRPr="00605CB5">
        <w:fldChar w:fldCharType="separate"/>
      </w:r>
      <w:r w:rsidR="004D5055" w:rsidRPr="00605CB5">
        <w:rPr>
          <w:sz w:val="24"/>
          <w:szCs w:val="24"/>
        </w:rPr>
        <w:t>1.1.2</w:t>
      </w:r>
      <w:r w:rsidR="00007625" w:rsidRPr="00605CB5">
        <w:fldChar w:fldCharType="end"/>
      </w:r>
      <w:r w:rsidR="00702B2C" w:rsidRPr="00605CB5">
        <w:rPr>
          <w:sz w:val="24"/>
          <w:szCs w:val="24"/>
        </w:rPr>
        <w:t xml:space="preserve"> настоящей Документации, </w:t>
      </w:r>
      <w:r w:rsidR="009A7733" w:rsidRPr="00605CB5">
        <w:rPr>
          <w:iCs/>
          <w:sz w:val="24"/>
          <w:szCs w:val="24"/>
        </w:rPr>
        <w:t xml:space="preserve"> </w:t>
      </w:r>
      <w:r w:rsidRPr="00605CB5">
        <w:rPr>
          <w:iCs/>
          <w:sz w:val="24"/>
          <w:szCs w:val="24"/>
        </w:rPr>
        <w:t>приг</w:t>
      </w:r>
      <w:r w:rsidRPr="00605CB5">
        <w:rPr>
          <w:sz w:val="24"/>
          <w:szCs w:val="24"/>
        </w:rPr>
        <w:t>ласило юридических лиц</w:t>
      </w:r>
      <w:r w:rsidR="005B75A6" w:rsidRPr="00605CB5">
        <w:rPr>
          <w:sz w:val="24"/>
          <w:szCs w:val="24"/>
        </w:rPr>
        <w:t xml:space="preserve"> и физических лиц (в т.</w:t>
      </w:r>
      <w:r w:rsidR="003129D4" w:rsidRPr="00605CB5">
        <w:rPr>
          <w:sz w:val="24"/>
          <w:szCs w:val="24"/>
        </w:rPr>
        <w:t xml:space="preserve"> </w:t>
      </w:r>
      <w:r w:rsidR="005B75A6" w:rsidRPr="00605CB5">
        <w:rPr>
          <w:sz w:val="24"/>
          <w:szCs w:val="24"/>
        </w:rPr>
        <w:t>ч. индивидуальных предпринимателей)</w:t>
      </w:r>
      <w:r w:rsidR="001A7921" w:rsidRPr="00605CB5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1A7921" w:rsidRPr="00605CB5">
        <w:rPr>
          <w:sz w:val="24"/>
          <w:szCs w:val="24"/>
        </w:rPr>
        <w:t xml:space="preserve"> </w:t>
      </w:r>
      <w:proofErr w:type="gramStart"/>
      <w:r w:rsidR="001A7921" w:rsidRPr="00605CB5">
        <w:rPr>
          <w:sz w:val="24"/>
          <w:szCs w:val="24"/>
        </w:rPr>
        <w:t>субъектам малого и среднего предпринимательства,</w:t>
      </w:r>
      <w:r w:rsidR="001A7921" w:rsidRPr="00D4674E">
        <w:rPr>
          <w:sz w:val="24"/>
          <w:szCs w:val="24"/>
        </w:rPr>
        <w:t xml:space="preserve">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D4674E">
        <w:rPr>
          <w:sz w:val="24"/>
          <w:szCs w:val="24"/>
        </w:rPr>
        <w:t xml:space="preserve"> </w:t>
      </w:r>
      <w:r w:rsidR="00D15381" w:rsidRPr="00D4674E">
        <w:rPr>
          <w:sz w:val="24"/>
          <w:szCs w:val="24"/>
        </w:rPr>
        <w:t xml:space="preserve">(далее – Участники) </w:t>
      </w:r>
      <w:r w:rsidR="004B5EB3" w:rsidRPr="00D4674E">
        <w:rPr>
          <w:sz w:val="24"/>
          <w:szCs w:val="24"/>
        </w:rPr>
        <w:t>к участию в процедуре О</w:t>
      </w:r>
      <w:r w:rsidRPr="00D4674E">
        <w:rPr>
          <w:sz w:val="24"/>
          <w:szCs w:val="24"/>
        </w:rPr>
        <w:t>ткрытого запроса предложений (далее – запрос предложений</w:t>
      </w:r>
      <w:r w:rsidRPr="00382A07">
        <w:rPr>
          <w:sz w:val="24"/>
          <w:szCs w:val="24"/>
        </w:rPr>
        <w:t xml:space="preserve">) </w:t>
      </w:r>
      <w:bookmarkEnd w:id="10"/>
      <w:r w:rsidR="004B5EB3" w:rsidRPr="00382A07">
        <w:rPr>
          <w:sz w:val="24"/>
          <w:szCs w:val="24"/>
        </w:rPr>
        <w:t xml:space="preserve">на </w:t>
      </w:r>
      <w:r w:rsidR="004B5EB3" w:rsidRPr="00D4674E">
        <w:rPr>
          <w:sz w:val="24"/>
          <w:szCs w:val="24"/>
        </w:rPr>
        <w:t xml:space="preserve">право заключения </w:t>
      </w:r>
      <w:r w:rsidR="00D4674E" w:rsidRPr="00D4674E">
        <w:rPr>
          <w:snapToGrid w:val="0"/>
          <w:sz w:val="24"/>
          <w:szCs w:val="24"/>
        </w:rPr>
        <w:t>Договора на п</w:t>
      </w:r>
      <w:r w:rsidR="00D4674E" w:rsidRPr="00D4674E">
        <w:rPr>
          <w:sz w:val="24"/>
          <w:szCs w:val="24"/>
        </w:rPr>
        <w:t xml:space="preserve">оставку </w:t>
      </w:r>
      <w:proofErr w:type="spellStart"/>
      <w:r w:rsidR="00D4674E" w:rsidRPr="00D4674E">
        <w:rPr>
          <w:sz w:val="24"/>
          <w:szCs w:val="24"/>
        </w:rPr>
        <w:t>квадрокоптера</w:t>
      </w:r>
      <w:proofErr w:type="spellEnd"/>
      <w:r w:rsidR="00D4674E" w:rsidRPr="00D4674E">
        <w:rPr>
          <w:sz w:val="24"/>
          <w:szCs w:val="24"/>
        </w:rPr>
        <w:t xml:space="preserve"> в комплекте</w:t>
      </w:r>
      <w:r w:rsidR="00702B2C" w:rsidRPr="00D4674E">
        <w:rPr>
          <w:sz w:val="24"/>
          <w:szCs w:val="24"/>
        </w:rPr>
        <w:t xml:space="preserve"> для нужд ПАО «МРСК Центра» </w:t>
      </w:r>
      <w:r w:rsidR="00862664" w:rsidRPr="00D4674E">
        <w:rPr>
          <w:sz w:val="24"/>
          <w:szCs w:val="24"/>
        </w:rPr>
        <w:t>(филиала «Воронежэнерго», расположенного по адресу:</w:t>
      </w:r>
      <w:proofErr w:type="gramEnd"/>
      <w:r w:rsidR="00862664" w:rsidRPr="00D4674E">
        <w:rPr>
          <w:sz w:val="24"/>
          <w:szCs w:val="24"/>
        </w:rPr>
        <w:t xml:space="preserve"> </w:t>
      </w:r>
      <w:proofErr w:type="gramStart"/>
      <w:r w:rsidR="00862664" w:rsidRPr="00D4674E">
        <w:rPr>
          <w:sz w:val="24"/>
          <w:szCs w:val="24"/>
        </w:rPr>
        <w:t xml:space="preserve">РФ, 394033, г. Воронеж, ул. </w:t>
      </w:r>
      <w:proofErr w:type="spellStart"/>
      <w:r w:rsidR="00862664" w:rsidRPr="00D4674E">
        <w:rPr>
          <w:sz w:val="24"/>
          <w:szCs w:val="24"/>
        </w:rPr>
        <w:t>А</w:t>
      </w:r>
      <w:r w:rsidR="00D4674E" w:rsidRPr="00D4674E">
        <w:rPr>
          <w:sz w:val="24"/>
          <w:szCs w:val="24"/>
        </w:rPr>
        <w:t>рзамасская</w:t>
      </w:r>
      <w:proofErr w:type="spellEnd"/>
      <w:r w:rsidR="00D4674E" w:rsidRPr="00D4674E">
        <w:rPr>
          <w:sz w:val="24"/>
          <w:szCs w:val="24"/>
        </w:rPr>
        <w:t>, 2</w:t>
      </w:r>
      <w:r w:rsidR="00862664" w:rsidRPr="00D4674E">
        <w:rPr>
          <w:sz w:val="24"/>
          <w:szCs w:val="24"/>
        </w:rPr>
        <w:t>)</w:t>
      </w:r>
      <w:r w:rsidRPr="00D4674E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D4674E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D4674E">
        <w:rPr>
          <w:sz w:val="24"/>
          <w:szCs w:val="24"/>
        </w:rPr>
        <w:t xml:space="preserve">Настоящий </w:t>
      </w:r>
      <w:r w:rsidR="004B5EB3" w:rsidRPr="00D4674E">
        <w:rPr>
          <w:sz w:val="24"/>
          <w:szCs w:val="24"/>
        </w:rPr>
        <w:t>З</w:t>
      </w:r>
      <w:r w:rsidRPr="00D4674E">
        <w:rPr>
          <w:sz w:val="24"/>
          <w:szCs w:val="24"/>
        </w:rPr>
        <w:t>апрос пред</w:t>
      </w:r>
      <w:bookmarkStart w:id="15" w:name="_GoBack"/>
      <w:bookmarkEnd w:id="15"/>
      <w:r w:rsidRPr="00D4674E">
        <w:rPr>
          <w:sz w:val="24"/>
          <w:szCs w:val="24"/>
        </w:rPr>
        <w:t xml:space="preserve">ложений проводится в соответствии с правилами и с использованием функционала </w:t>
      </w:r>
      <w:r w:rsidR="00914CDF" w:rsidRPr="00D4674E">
        <w:rPr>
          <w:sz w:val="24"/>
          <w:szCs w:val="24"/>
        </w:rPr>
        <w:t>электронной торговой площадки ПАО «</w:t>
      </w:r>
      <w:proofErr w:type="spellStart"/>
      <w:r w:rsidR="00914CDF" w:rsidRPr="00D4674E">
        <w:rPr>
          <w:sz w:val="24"/>
          <w:szCs w:val="24"/>
        </w:rPr>
        <w:t>Россети</w:t>
      </w:r>
      <w:proofErr w:type="spellEnd"/>
      <w:r w:rsidR="00914CDF" w:rsidRPr="00D4674E">
        <w:rPr>
          <w:sz w:val="24"/>
          <w:szCs w:val="24"/>
        </w:rPr>
        <w:t xml:space="preserve">» </w:t>
      </w:r>
      <w:hyperlink r:id="rId22" w:history="1">
        <w:r w:rsidR="00605CB5" w:rsidRPr="00CA0B69">
          <w:rPr>
            <w:rStyle w:val="a7"/>
            <w:sz w:val="24"/>
            <w:szCs w:val="24"/>
          </w:rPr>
          <w:t>www.b2b-mrsk.ru</w:t>
        </w:r>
      </w:hyperlink>
      <w:r w:rsidR="00914CDF" w:rsidRPr="00D4674E">
        <w:rPr>
          <w:sz w:val="24"/>
          <w:szCs w:val="24"/>
        </w:rPr>
        <w:t xml:space="preserve"> </w:t>
      </w:r>
      <w:r w:rsidR="00702B2C" w:rsidRPr="00D4674E">
        <w:rPr>
          <w:sz w:val="24"/>
          <w:szCs w:val="24"/>
        </w:rPr>
        <w:t>(далее — ЭТП)</w:t>
      </w:r>
      <w:r w:rsidR="005B75A6" w:rsidRPr="00D4674E">
        <w:rPr>
          <w:sz w:val="24"/>
          <w:szCs w:val="24"/>
        </w:rPr>
        <w:t>.</w:t>
      </w:r>
      <w:bookmarkEnd w:id="14"/>
    </w:p>
    <w:p w:rsidR="00717F60" w:rsidRPr="00D4674E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D4674E">
        <w:rPr>
          <w:sz w:val="24"/>
          <w:szCs w:val="24"/>
        </w:rPr>
        <w:t>Заказчик</w:t>
      </w:r>
      <w:r w:rsidR="00702B2C" w:rsidRPr="00D4674E">
        <w:rPr>
          <w:sz w:val="24"/>
          <w:szCs w:val="24"/>
        </w:rPr>
        <w:t xml:space="preserve">: </w:t>
      </w:r>
      <w:r w:rsidRPr="00D4674E">
        <w:rPr>
          <w:sz w:val="24"/>
          <w:szCs w:val="24"/>
        </w:rPr>
        <w:t xml:space="preserve"> </w:t>
      </w:r>
      <w:r w:rsidR="00702B2C" w:rsidRPr="00D4674E">
        <w:rPr>
          <w:iCs/>
          <w:sz w:val="24"/>
          <w:szCs w:val="24"/>
        </w:rPr>
        <w:t>ПАО «МРСК Центра».</w:t>
      </w:r>
      <w:r w:rsidRPr="00D4674E">
        <w:rPr>
          <w:rStyle w:val="aa"/>
          <w:sz w:val="24"/>
          <w:szCs w:val="24"/>
        </w:rPr>
        <w:t xml:space="preserve"> </w:t>
      </w:r>
      <w:bookmarkEnd w:id="16"/>
    </w:p>
    <w:p w:rsidR="008C4223" w:rsidRPr="00D4674E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D4674E">
        <w:rPr>
          <w:sz w:val="24"/>
          <w:szCs w:val="24"/>
        </w:rPr>
        <w:t>Предмет З</w:t>
      </w:r>
      <w:r w:rsidR="00717F60" w:rsidRPr="00D4674E">
        <w:rPr>
          <w:sz w:val="24"/>
          <w:szCs w:val="24"/>
        </w:rPr>
        <w:t>апроса предложений</w:t>
      </w:r>
      <w:r w:rsidR="00702B2C" w:rsidRPr="00D4674E">
        <w:rPr>
          <w:sz w:val="24"/>
          <w:szCs w:val="24"/>
        </w:rPr>
        <w:t>:</w:t>
      </w:r>
      <w:bookmarkEnd w:id="17"/>
    </w:p>
    <w:p w:rsidR="00A40714" w:rsidRPr="00D4674E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D4674E">
        <w:rPr>
          <w:b/>
          <w:sz w:val="24"/>
          <w:szCs w:val="24"/>
          <w:u w:val="single"/>
        </w:rPr>
        <w:t>Лот №1:</w:t>
      </w:r>
      <w:r w:rsidR="00717F60" w:rsidRPr="00D4674E">
        <w:rPr>
          <w:sz w:val="24"/>
          <w:szCs w:val="24"/>
        </w:rPr>
        <w:t xml:space="preserve"> право заключения </w:t>
      </w:r>
      <w:bookmarkEnd w:id="18"/>
      <w:r w:rsidR="00D4674E" w:rsidRPr="00D4674E">
        <w:rPr>
          <w:snapToGrid w:val="0"/>
          <w:sz w:val="24"/>
          <w:szCs w:val="24"/>
        </w:rPr>
        <w:t>Договора на п</w:t>
      </w:r>
      <w:r w:rsidR="00D4674E" w:rsidRPr="00D4674E">
        <w:rPr>
          <w:sz w:val="24"/>
          <w:szCs w:val="24"/>
        </w:rPr>
        <w:t xml:space="preserve">оставку </w:t>
      </w:r>
      <w:proofErr w:type="spellStart"/>
      <w:r w:rsidR="00D4674E" w:rsidRPr="00D4674E">
        <w:rPr>
          <w:sz w:val="24"/>
          <w:szCs w:val="24"/>
        </w:rPr>
        <w:t>квадрокоптера</w:t>
      </w:r>
      <w:proofErr w:type="spellEnd"/>
      <w:r w:rsidR="00D4674E" w:rsidRPr="00D4674E">
        <w:rPr>
          <w:sz w:val="24"/>
          <w:szCs w:val="24"/>
        </w:rPr>
        <w:t xml:space="preserve"> в комплекте</w:t>
      </w:r>
      <w:r w:rsidR="00D4674E" w:rsidRPr="00D4674E">
        <w:rPr>
          <w:snapToGrid w:val="0"/>
          <w:sz w:val="24"/>
          <w:szCs w:val="24"/>
        </w:rPr>
        <w:t xml:space="preserve"> для нужд ПАО «МРСК Центра» (филиала «</w:t>
      </w:r>
      <w:r w:rsidR="00D4674E" w:rsidRPr="00D4674E">
        <w:rPr>
          <w:iCs/>
          <w:sz w:val="24"/>
          <w:szCs w:val="24"/>
        </w:rPr>
        <w:t>Воронежэнерго</w:t>
      </w:r>
      <w:r w:rsidR="00D4674E" w:rsidRPr="00D4674E">
        <w:rPr>
          <w:snapToGrid w:val="0"/>
          <w:sz w:val="24"/>
          <w:szCs w:val="24"/>
        </w:rPr>
        <w:t>»)</w:t>
      </w:r>
      <w:r w:rsidR="00702B2C" w:rsidRPr="00D4674E">
        <w:rPr>
          <w:sz w:val="24"/>
          <w:szCs w:val="24"/>
        </w:rPr>
        <w:t>.</w:t>
      </w:r>
    </w:p>
    <w:p w:rsidR="008C4223" w:rsidRPr="00D4674E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D4674E">
        <w:rPr>
          <w:sz w:val="24"/>
          <w:szCs w:val="24"/>
        </w:rPr>
        <w:t xml:space="preserve">Количество лотов: </w:t>
      </w:r>
      <w:r w:rsidRPr="00D4674E">
        <w:rPr>
          <w:b/>
          <w:sz w:val="24"/>
          <w:szCs w:val="24"/>
        </w:rPr>
        <w:t>1 (один)</w:t>
      </w:r>
      <w:r w:rsidRPr="00D4674E">
        <w:rPr>
          <w:sz w:val="24"/>
          <w:szCs w:val="24"/>
        </w:rPr>
        <w:t>.</w:t>
      </w:r>
    </w:p>
    <w:bookmarkEnd w:id="19"/>
    <w:p w:rsidR="009D7F01" w:rsidRPr="00D4674E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D4674E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D4674E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D4674E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D4674E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D4674E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D4674E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D4674E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D4674E">
        <w:rPr>
          <w:sz w:val="24"/>
          <w:szCs w:val="24"/>
          <w:lang w:eastAsia="ru-RU"/>
        </w:rPr>
        <w:t>.</w:t>
      </w:r>
    </w:p>
    <w:p w:rsidR="00804801" w:rsidRPr="00D4674E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D4674E">
        <w:rPr>
          <w:sz w:val="24"/>
          <w:szCs w:val="24"/>
        </w:rPr>
        <w:t>Частичное выполнение</w:t>
      </w:r>
      <w:r w:rsidR="002946EF" w:rsidRPr="00D4674E">
        <w:rPr>
          <w:sz w:val="24"/>
          <w:szCs w:val="24"/>
        </w:rPr>
        <w:t xml:space="preserve"> </w:t>
      </w:r>
      <w:r w:rsidR="004D17BD" w:rsidRPr="00D4674E">
        <w:rPr>
          <w:sz w:val="24"/>
          <w:szCs w:val="24"/>
        </w:rPr>
        <w:t xml:space="preserve">поставок, </w:t>
      </w:r>
      <w:r w:rsidR="00AD3EBC" w:rsidRPr="00D4674E">
        <w:rPr>
          <w:sz w:val="24"/>
          <w:szCs w:val="24"/>
        </w:rPr>
        <w:t>работ (услуг)</w:t>
      </w:r>
      <w:r w:rsidRPr="00D4674E">
        <w:rPr>
          <w:sz w:val="24"/>
          <w:szCs w:val="24"/>
        </w:rPr>
        <w:t xml:space="preserve"> не допускается.</w:t>
      </w:r>
    </w:p>
    <w:p w:rsidR="00717F60" w:rsidRPr="00D4674E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D4674E">
        <w:rPr>
          <w:sz w:val="24"/>
          <w:szCs w:val="24"/>
        </w:rPr>
        <w:t>Сроки</w:t>
      </w:r>
      <w:r w:rsidR="00717F60" w:rsidRPr="00D4674E">
        <w:rPr>
          <w:sz w:val="24"/>
          <w:szCs w:val="24"/>
        </w:rPr>
        <w:t xml:space="preserve"> </w:t>
      </w:r>
      <w:r w:rsidR="002946EF" w:rsidRPr="00D4674E">
        <w:rPr>
          <w:sz w:val="24"/>
          <w:szCs w:val="24"/>
        </w:rPr>
        <w:t xml:space="preserve">выполнения </w:t>
      </w:r>
      <w:r w:rsidR="00702B2C" w:rsidRPr="00D4674E">
        <w:rPr>
          <w:sz w:val="24"/>
          <w:szCs w:val="24"/>
        </w:rPr>
        <w:t>поставок</w:t>
      </w:r>
      <w:r w:rsidR="00717F60" w:rsidRPr="00D4674E">
        <w:rPr>
          <w:sz w:val="24"/>
          <w:szCs w:val="24"/>
        </w:rPr>
        <w:t xml:space="preserve">: </w:t>
      </w:r>
      <w:r w:rsidRPr="00D4674E">
        <w:rPr>
          <w:b/>
          <w:sz w:val="24"/>
          <w:szCs w:val="24"/>
        </w:rPr>
        <w:t>с момента заключения Договора</w:t>
      </w:r>
      <w:r w:rsidR="00D4674E" w:rsidRPr="00D4674E">
        <w:rPr>
          <w:b/>
          <w:sz w:val="24"/>
          <w:szCs w:val="24"/>
        </w:rPr>
        <w:t xml:space="preserve"> по 31.12.2018г</w:t>
      </w:r>
      <w:r w:rsidR="00717F60" w:rsidRPr="00D4674E">
        <w:rPr>
          <w:sz w:val="24"/>
          <w:szCs w:val="24"/>
        </w:rPr>
        <w:t>.</w:t>
      </w:r>
      <w:bookmarkEnd w:id="20"/>
    </w:p>
    <w:p w:rsidR="008D2928" w:rsidRPr="00857439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857439">
        <w:rPr>
          <w:sz w:val="24"/>
          <w:szCs w:val="24"/>
        </w:rPr>
        <w:t xml:space="preserve">Отгрузочные реквизиты/базис поставки: </w:t>
      </w:r>
      <w:r w:rsidR="008D2928" w:rsidRPr="00857439">
        <w:rPr>
          <w:sz w:val="24"/>
          <w:szCs w:val="24"/>
        </w:rPr>
        <w:t xml:space="preserve">на условиях DDP (Согласно ИНКОТЕРМС </w:t>
      </w:r>
      <w:r w:rsidR="00DA1402" w:rsidRPr="00857439">
        <w:rPr>
          <w:sz w:val="24"/>
          <w:szCs w:val="24"/>
        </w:rPr>
        <w:t>2010</w:t>
      </w:r>
      <w:r w:rsidR="00857439" w:rsidRPr="00857439">
        <w:rPr>
          <w:sz w:val="24"/>
          <w:szCs w:val="24"/>
        </w:rPr>
        <w:t>) по адресу</w:t>
      </w:r>
      <w:r w:rsidR="008D2928" w:rsidRPr="00857439">
        <w:rPr>
          <w:sz w:val="24"/>
          <w:szCs w:val="24"/>
        </w:rPr>
        <w:t>:</w:t>
      </w:r>
      <w:bookmarkEnd w:id="21"/>
      <w:r w:rsidR="002556E6" w:rsidRPr="00857439">
        <w:rPr>
          <w:sz w:val="24"/>
          <w:szCs w:val="24"/>
        </w:rPr>
        <w:t xml:space="preserve"> </w:t>
      </w:r>
      <w:r w:rsidR="00857439" w:rsidRPr="00857439">
        <w:rPr>
          <w:sz w:val="24"/>
          <w:szCs w:val="24"/>
        </w:rPr>
        <w:t>РФ, 394026, г. Воронеж, ул. 9 Января, 205 (Центральный склад)</w:t>
      </w:r>
      <w:r w:rsidR="002556E6" w:rsidRPr="00857439">
        <w:rPr>
          <w:sz w:val="24"/>
          <w:szCs w:val="24"/>
        </w:rPr>
        <w:t>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857439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1A7921" w:rsidRPr="00857439">
        <w:rPr>
          <w:iCs/>
          <w:sz w:val="24"/>
          <w:szCs w:val="24"/>
        </w:rPr>
        <w:t>календарных</w:t>
      </w:r>
      <w:r w:rsidRPr="00857439">
        <w:rPr>
          <w:iCs/>
          <w:sz w:val="24"/>
          <w:szCs w:val="24"/>
        </w:rPr>
        <w:t xml:space="preserve"> дней с момента  подписания Сторонами накладной, предоставления счета-</w:t>
      </w:r>
      <w:r w:rsidRPr="00382A07">
        <w:rPr>
          <w:iCs/>
          <w:sz w:val="24"/>
          <w:szCs w:val="24"/>
        </w:rPr>
        <w:t>фактуры  и иных документов, предусмотренных договором.</w:t>
      </w:r>
      <w:bookmarkEnd w:id="22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</w:t>
      </w:r>
      <w:r w:rsidRPr="00382A07">
        <w:rPr>
          <w:iCs/>
          <w:sz w:val="24"/>
          <w:szCs w:val="24"/>
        </w:rPr>
        <w:lastRenderedPageBreak/>
        <w:t xml:space="preserve">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4D5055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382A07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lastRenderedPageBreak/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</w:t>
      </w:r>
      <w:proofErr w:type="gramEnd"/>
      <w:r w:rsidRPr="00382A07">
        <w:rPr>
          <w:sz w:val="24"/>
          <w:szCs w:val="24"/>
        </w:rPr>
        <w:t xml:space="preserve">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CA33D5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A33D5">
        <w:rPr>
          <w:sz w:val="24"/>
          <w:szCs w:val="24"/>
        </w:rPr>
        <w:t xml:space="preserve">В </w:t>
      </w:r>
      <w:proofErr w:type="gramStart"/>
      <w:r w:rsidRPr="00CA33D5">
        <w:rPr>
          <w:sz w:val="24"/>
          <w:szCs w:val="24"/>
        </w:rPr>
        <w:t>случае</w:t>
      </w:r>
      <w:proofErr w:type="gramEnd"/>
      <w:r w:rsidRPr="00CA33D5">
        <w:rPr>
          <w:sz w:val="24"/>
          <w:szCs w:val="24"/>
        </w:rPr>
        <w:t xml:space="preserve">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CA33D5">
        <w:rPr>
          <w:color w:val="FF0000"/>
          <w:sz w:val="24"/>
          <w:szCs w:val="24"/>
        </w:rPr>
        <w:t xml:space="preserve"> </w:t>
      </w:r>
      <w:r w:rsidRPr="00CA33D5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AD344A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AD344A">
        <w:rPr>
          <w:sz w:val="24"/>
          <w:szCs w:val="24"/>
        </w:rPr>
        <w:t>Договор</w:t>
      </w:r>
      <w:r w:rsidRPr="00AD344A">
        <w:rPr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ами запроса предложений.</w:t>
      </w:r>
      <w:proofErr w:type="gramEnd"/>
      <w:r w:rsidRPr="00B03BF3">
        <w:rPr>
          <w:sz w:val="24"/>
          <w:szCs w:val="24"/>
        </w:rPr>
        <w:t xml:space="preserve"> </w:t>
      </w:r>
      <w:proofErr w:type="gramStart"/>
      <w:r w:rsidRPr="00B03BF3">
        <w:rPr>
          <w:sz w:val="24"/>
          <w:szCs w:val="24"/>
        </w:rPr>
        <w:t xml:space="preserve">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15384A">
        <w:t>Закупка продукции с разбиением заказа на</w:t>
      </w:r>
      <w:r w:rsidRPr="00382A07">
        <w:t xml:space="preserve">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382A07">
        <w:rPr>
          <w:b w:val="0"/>
          <w:szCs w:val="24"/>
        </w:rPr>
        <w:t xml:space="preserve">В </w:t>
      </w:r>
      <w:proofErr w:type="gramStart"/>
      <w:r w:rsidRPr="00382A07">
        <w:rPr>
          <w:b w:val="0"/>
          <w:szCs w:val="24"/>
        </w:rPr>
        <w:t>случае</w:t>
      </w:r>
      <w:proofErr w:type="gramEnd"/>
      <w:r w:rsidRPr="00382A07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</w:t>
      </w:r>
      <w:r w:rsidR="00AE556B" w:rsidRPr="00382A07">
        <w:rPr>
          <w:b w:val="0"/>
          <w:szCs w:val="24"/>
        </w:rPr>
        <w:lastRenderedPageBreak/>
        <w:t xml:space="preserve">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4D5055" w:rsidRPr="004D5055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4D5055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4D5055" w:rsidRPr="004D5055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382A07">
        <w:rPr>
          <w:sz w:val="24"/>
          <w:szCs w:val="24"/>
        </w:rPr>
        <w:t>требований</w:t>
      </w:r>
      <w:proofErr w:type="gramEnd"/>
      <w:r w:rsidRPr="00382A07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4. 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письменном </w:t>
      </w:r>
      <w:proofErr w:type="gramStart"/>
      <w:r w:rsidRPr="00382A07">
        <w:rPr>
          <w:sz w:val="24"/>
          <w:szCs w:val="24"/>
        </w:rPr>
        <w:t>уведомлении</w:t>
      </w:r>
      <w:proofErr w:type="gramEnd"/>
      <w:r w:rsidRPr="00382A07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4D5055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proofErr w:type="gramStart"/>
      <w:r w:rsidRPr="00382A07">
        <w:rPr>
          <w:bCs w:val="0"/>
          <w:szCs w:val="24"/>
        </w:rPr>
        <w:t>процессе</w:t>
      </w:r>
      <w:proofErr w:type="gramEnd"/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 xml:space="preserve">3 (трех) рабочих дней </w:t>
      </w:r>
      <w:proofErr w:type="gramStart"/>
      <w:r w:rsidR="0015384A" w:rsidRPr="00B03BF3">
        <w:rPr>
          <w:sz w:val="24"/>
          <w:szCs w:val="24"/>
        </w:rPr>
        <w:t>с даты поступления</w:t>
      </w:r>
      <w:proofErr w:type="gramEnd"/>
      <w:r w:rsidR="0015384A" w:rsidRPr="00B03BF3">
        <w:rPr>
          <w:sz w:val="24"/>
          <w:szCs w:val="24"/>
        </w:rPr>
        <w:t xml:space="preserve">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0E09E6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</w:t>
      </w:r>
      <w:r w:rsidRPr="000E09E6">
        <w:rPr>
          <w:bCs w:val="0"/>
          <w:sz w:val="24"/>
          <w:szCs w:val="24"/>
        </w:rPr>
        <w:t xml:space="preserve">форме и в соответствии с инструкциями, </w:t>
      </w:r>
      <w:r w:rsidRPr="000E09E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E09E6">
        <w:rPr>
          <w:bCs w:val="0"/>
          <w:sz w:val="24"/>
          <w:szCs w:val="24"/>
        </w:rPr>
        <w:t xml:space="preserve"> (</w:t>
      </w:r>
      <w:r w:rsidR="003F3A69" w:rsidRPr="000E09E6">
        <w:rPr>
          <w:bCs w:val="0"/>
          <w:spacing w:val="-2"/>
          <w:sz w:val="24"/>
          <w:szCs w:val="24"/>
        </w:rPr>
        <w:t>под</w:t>
      </w:r>
      <w:r w:rsidR="003F3A69"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_Ref440271072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5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E09E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0E09E6">
        <w:rPr>
          <w:bCs w:val="0"/>
          <w:spacing w:val="-2"/>
          <w:sz w:val="24"/>
          <w:szCs w:val="24"/>
        </w:rPr>
        <w:t>под</w:t>
      </w:r>
      <w:r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  <w:lang w:eastAsia="ru-RU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_Ref440274913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>у. В </w:t>
      </w:r>
      <w:proofErr w:type="gramStart"/>
      <w:r w:rsidR="00717F60" w:rsidRPr="00DB5A15">
        <w:rPr>
          <w:bCs w:val="0"/>
          <w:sz w:val="24"/>
          <w:szCs w:val="24"/>
        </w:rPr>
        <w:t>случае</w:t>
      </w:r>
      <w:proofErr w:type="gramEnd"/>
      <w:r w:rsidR="00717F60" w:rsidRPr="00DB5A15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</w:t>
      </w:r>
      <w:proofErr w:type="gramStart"/>
      <w:r w:rsidR="00123A9F" w:rsidRPr="00382A07">
        <w:rPr>
          <w:sz w:val="24"/>
          <w:szCs w:val="24"/>
        </w:rPr>
        <w:t>последнем</w:t>
      </w:r>
      <w:proofErr w:type="gramEnd"/>
      <w:r w:rsidR="00123A9F" w:rsidRPr="00382A07">
        <w:rPr>
          <w:sz w:val="24"/>
          <w:szCs w:val="24"/>
        </w:rPr>
        <w:t xml:space="preserve">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382A07">
        <w:rPr>
          <w:bCs w:val="0"/>
          <w:sz w:val="24"/>
          <w:szCs w:val="24"/>
        </w:rPr>
        <w:t>любом</w:t>
      </w:r>
      <w:proofErr w:type="gramEnd"/>
      <w:r w:rsidR="00717F60" w:rsidRPr="00382A07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382A0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382A07">
        <w:rPr>
          <w:bCs w:val="0"/>
          <w:sz w:val="24"/>
          <w:szCs w:val="24"/>
        </w:rPr>
        <w:t xml:space="preserve">Начальная (максимальная) цена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</w:t>
      </w:r>
      <w:r w:rsidR="00216641" w:rsidRPr="00382A07">
        <w:rPr>
          <w:bCs w:val="0"/>
          <w:sz w:val="24"/>
          <w:szCs w:val="24"/>
        </w:rPr>
        <w:t>:</w:t>
      </w:r>
      <w:bookmarkEnd w:id="411"/>
    </w:p>
    <w:p w:rsidR="00717F60" w:rsidRPr="00605CB5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605CB5">
        <w:rPr>
          <w:b/>
          <w:bCs w:val="0"/>
          <w:sz w:val="24"/>
          <w:szCs w:val="24"/>
          <w:u w:val="single"/>
        </w:rPr>
        <w:t>По Лоту №1:</w:t>
      </w:r>
      <w:r w:rsidR="00717F60" w:rsidRPr="00605CB5">
        <w:rPr>
          <w:bCs w:val="0"/>
          <w:sz w:val="24"/>
          <w:szCs w:val="24"/>
        </w:rPr>
        <w:t xml:space="preserve"> </w:t>
      </w:r>
      <w:r w:rsidR="00605CB5" w:rsidRPr="00605CB5">
        <w:rPr>
          <w:b/>
          <w:bCs w:val="0"/>
          <w:sz w:val="24"/>
          <w:szCs w:val="24"/>
        </w:rPr>
        <w:t>2 200 890,00</w:t>
      </w:r>
      <w:r w:rsidR="00605CB5" w:rsidRPr="00605CB5">
        <w:rPr>
          <w:sz w:val="24"/>
          <w:szCs w:val="24"/>
        </w:rPr>
        <w:t xml:space="preserve"> (два миллиона двести тысяч восемьсот девяносто) рублей 00 копеек РФ, без учета НДС; НДС составляет </w:t>
      </w:r>
      <w:r w:rsidR="00605CB5" w:rsidRPr="00605CB5">
        <w:rPr>
          <w:b/>
          <w:bCs w:val="0"/>
          <w:sz w:val="24"/>
          <w:szCs w:val="24"/>
        </w:rPr>
        <w:t>396 160,20</w:t>
      </w:r>
      <w:r w:rsidR="00605CB5" w:rsidRPr="00605CB5">
        <w:rPr>
          <w:sz w:val="24"/>
          <w:szCs w:val="24"/>
        </w:rPr>
        <w:t xml:space="preserve"> (триста девяносто шесть тысяч сто шестьдесят) рублей 20 копеек РФ; </w:t>
      </w:r>
      <w:r w:rsidR="00605CB5" w:rsidRPr="00605CB5">
        <w:rPr>
          <w:b/>
          <w:bCs w:val="0"/>
          <w:sz w:val="24"/>
          <w:szCs w:val="24"/>
        </w:rPr>
        <w:t>2 597 050,20</w:t>
      </w:r>
      <w:r w:rsidR="00605CB5" w:rsidRPr="00605CB5">
        <w:rPr>
          <w:sz w:val="24"/>
          <w:szCs w:val="24"/>
        </w:rPr>
        <w:t xml:space="preserve"> (два миллиона пятьсот девяносто семь тысяч пятьдесят) рублей 20 копеек РФ, с учетом НДС</w:t>
      </w:r>
      <w:r w:rsidR="00857439" w:rsidRPr="00605CB5">
        <w:rPr>
          <w:sz w:val="24"/>
          <w:szCs w:val="24"/>
        </w:rPr>
        <w:t>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 xml:space="preserve">. В противном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</w:rPr>
        <w:t xml:space="preserve">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рамках</w:t>
      </w:r>
      <w:proofErr w:type="gramEnd"/>
      <w:r w:rsidRPr="00382A07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AD344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 xml:space="preserve">доставкой продукции в адрес Получателей, включая расходы, связанные с шеф-монтажом и шеф-наладкой в объеме, предусмотренном </w:t>
      </w:r>
      <w:r w:rsidRPr="00857439">
        <w:rPr>
          <w:bCs w:val="0"/>
          <w:sz w:val="24"/>
          <w:szCs w:val="24"/>
        </w:rPr>
        <w:t>требованиями Технического задания</w:t>
      </w:r>
      <w:r w:rsidR="00216641" w:rsidRPr="00857439">
        <w:rPr>
          <w:bCs w:val="0"/>
          <w:sz w:val="24"/>
          <w:szCs w:val="24"/>
        </w:rPr>
        <w:t>.</w:t>
      </w:r>
      <w:proofErr w:type="gramEnd"/>
      <w:r w:rsidR="00AD344A" w:rsidRPr="00857439">
        <w:rPr>
          <w:bCs w:val="0"/>
          <w:sz w:val="24"/>
          <w:szCs w:val="24"/>
        </w:rPr>
        <w:t xml:space="preserve"> В соответствии с Федеральным законом от 03.08.2018 N 303-ФЗ с 1 января 2019 г. налоговая ставка НДС составляет 20%, при увеличении ставки НДС на момент </w:t>
      </w:r>
      <w:proofErr w:type="gramStart"/>
      <w:r w:rsidR="00AD344A" w:rsidRPr="00857439">
        <w:rPr>
          <w:bCs w:val="0"/>
          <w:sz w:val="24"/>
          <w:szCs w:val="24"/>
        </w:rPr>
        <w:t>отгрузки продукции/ оказания услуг/ выполнения</w:t>
      </w:r>
      <w:proofErr w:type="gramEnd"/>
      <w:r w:rsidR="00AD344A" w:rsidRPr="00857439">
        <w:rPr>
          <w:bCs w:val="0"/>
          <w:sz w:val="24"/>
          <w:szCs w:val="24"/>
        </w:rPr>
        <w:t xml:space="preserve"> работ, ранее определенная цена договора с учетом НДС увеличивается на сумму увеличения ставки НДС.</w:t>
      </w:r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</w:t>
      </w:r>
      <w:r w:rsidRPr="004A1A68">
        <w:rPr>
          <w:bCs w:val="0"/>
          <w:sz w:val="24"/>
          <w:szCs w:val="24"/>
        </w:rPr>
        <w:lastRenderedPageBreak/>
        <w:t xml:space="preserve">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</w:t>
      </w:r>
      <w:r w:rsidRPr="00857439">
        <w:rPr>
          <w:bCs w:val="0"/>
          <w:sz w:val="24"/>
          <w:szCs w:val="24"/>
        </w:rPr>
        <w:t xml:space="preserve">может любое юридическое, физическое лицо </w:t>
      </w:r>
      <w:r w:rsidR="00E71628" w:rsidRPr="00857439">
        <w:rPr>
          <w:bCs w:val="0"/>
          <w:sz w:val="24"/>
          <w:szCs w:val="24"/>
        </w:rPr>
        <w:t>(в т.</w:t>
      </w:r>
      <w:r w:rsidR="003129D4" w:rsidRPr="00857439">
        <w:rPr>
          <w:bCs w:val="0"/>
          <w:sz w:val="24"/>
          <w:szCs w:val="24"/>
        </w:rPr>
        <w:t xml:space="preserve"> </w:t>
      </w:r>
      <w:r w:rsidR="00E71628" w:rsidRPr="00857439">
        <w:rPr>
          <w:bCs w:val="0"/>
          <w:sz w:val="24"/>
          <w:szCs w:val="24"/>
        </w:rPr>
        <w:t xml:space="preserve">ч. </w:t>
      </w:r>
      <w:r w:rsidRPr="00857439">
        <w:rPr>
          <w:bCs w:val="0"/>
          <w:sz w:val="24"/>
          <w:szCs w:val="24"/>
        </w:rPr>
        <w:t>индивидуальный предприниматель</w:t>
      </w:r>
      <w:r w:rsidR="00E71628" w:rsidRPr="00857439">
        <w:rPr>
          <w:bCs w:val="0"/>
          <w:sz w:val="24"/>
          <w:szCs w:val="24"/>
        </w:rPr>
        <w:t>)</w:t>
      </w:r>
      <w:r w:rsidR="001A7921" w:rsidRPr="00857439">
        <w:rPr>
          <w:bCs w:val="0"/>
          <w:sz w:val="24"/>
          <w:szCs w:val="24"/>
        </w:rPr>
        <w:t>,</w:t>
      </w:r>
      <w:r w:rsidR="001A7921" w:rsidRPr="00857439">
        <w:rPr>
          <w:sz w:val="24"/>
          <w:szCs w:val="24"/>
        </w:rPr>
        <w:t xml:space="preserve"> являющееся субъектом малого и среднего предпринимательства</w:t>
      </w:r>
      <w:r w:rsidRPr="00857439">
        <w:rPr>
          <w:bCs w:val="0"/>
          <w:sz w:val="24"/>
          <w:szCs w:val="24"/>
        </w:rPr>
        <w:t xml:space="preserve">. </w:t>
      </w:r>
      <w:r w:rsidR="003F330D" w:rsidRPr="00857439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857439">
        <w:rPr>
          <w:bCs w:val="0"/>
          <w:sz w:val="24"/>
          <w:szCs w:val="24"/>
        </w:rPr>
        <w:t>со</w:t>
      </w:r>
      <w:r w:rsidR="00036006" w:rsidRPr="00857439">
        <w:rPr>
          <w:bCs w:val="0"/>
          <w:sz w:val="24"/>
          <w:szCs w:val="24"/>
        </w:rPr>
        <w:t>поставщиков</w:t>
      </w:r>
      <w:proofErr w:type="spellEnd"/>
      <w:r w:rsidR="00036006" w:rsidRPr="00857439">
        <w:rPr>
          <w:bCs w:val="0"/>
          <w:sz w:val="24"/>
          <w:szCs w:val="24"/>
        </w:rPr>
        <w:t xml:space="preserve"> в соответствии с пунктом </w:t>
      </w:r>
      <w:r w:rsidR="00007625" w:rsidRPr="00857439">
        <w:fldChar w:fldCharType="begin"/>
      </w:r>
      <w:r w:rsidR="00007625" w:rsidRPr="00857439">
        <w:instrText xml:space="preserve"> REF _Ref440271628 \r \h  \* MERGEFORMAT </w:instrText>
      </w:r>
      <w:r w:rsidR="00007625" w:rsidRPr="00857439">
        <w:fldChar w:fldCharType="separate"/>
      </w:r>
      <w:r w:rsidR="004D5055" w:rsidRPr="00857439">
        <w:rPr>
          <w:bCs w:val="0"/>
          <w:sz w:val="24"/>
          <w:szCs w:val="24"/>
        </w:rPr>
        <w:t>3.3.9</w:t>
      </w:r>
      <w:r w:rsidR="00007625" w:rsidRPr="00857439">
        <w:fldChar w:fldCharType="end"/>
      </w:r>
      <w:r w:rsidR="00036006" w:rsidRPr="00857439">
        <w:rPr>
          <w:bCs w:val="0"/>
          <w:sz w:val="24"/>
          <w:szCs w:val="24"/>
        </w:rPr>
        <w:t xml:space="preserve"> не допускается. </w:t>
      </w:r>
      <w:proofErr w:type="gramStart"/>
      <w:r w:rsidRPr="00857439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857439">
        <w:rPr>
          <w:bCs w:val="0"/>
          <w:sz w:val="24"/>
          <w:szCs w:val="24"/>
        </w:rPr>
        <w:t>У</w:t>
      </w:r>
      <w:r w:rsidRPr="00857439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 w:rsidRPr="00857439">
        <w:fldChar w:fldCharType="begin"/>
      </w:r>
      <w:r w:rsidR="00007625" w:rsidRPr="00857439">
        <w:instrText xml:space="preserve"> REF _Ref191386461 \n \h  \* MERGEFORMAT </w:instrText>
      </w:r>
      <w:r w:rsidR="00007625" w:rsidRPr="00857439">
        <w:fldChar w:fldCharType="separate"/>
      </w:r>
      <w:r w:rsidR="004D5055" w:rsidRPr="00857439">
        <w:rPr>
          <w:bCs w:val="0"/>
          <w:sz w:val="24"/>
          <w:szCs w:val="24"/>
        </w:rPr>
        <w:t>3.3.10</w:t>
      </w:r>
      <w:r w:rsidR="00007625" w:rsidRPr="00857439">
        <w:fldChar w:fldCharType="end"/>
      </w:r>
      <w:r w:rsidRPr="00857439">
        <w:rPr>
          <w:bCs w:val="0"/>
          <w:sz w:val="24"/>
          <w:szCs w:val="24"/>
        </w:rPr>
        <w:t>. При проведении запроса</w:t>
      </w:r>
      <w:r w:rsidRPr="00382A07">
        <w:rPr>
          <w:bCs w:val="0"/>
          <w:sz w:val="24"/>
          <w:szCs w:val="24"/>
        </w:rPr>
        <w:t xml:space="preserve">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EE0599" w:rsidRPr="0039402D" w:rsidRDefault="00EE0599" w:rsidP="00EE0599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proofErr w:type="gramStart"/>
      <w:r w:rsidRPr="0039402D">
        <w:rPr>
          <w:sz w:val="24"/>
          <w:szCs w:val="24"/>
          <w:lang w:eastAsia="ru-RU"/>
        </w:rPr>
        <w:t>должен пройти обязательную аттестацию продукции в аккредитованном Центре ПАО «</w:t>
      </w:r>
      <w:proofErr w:type="spellStart"/>
      <w:r w:rsidRPr="0039402D">
        <w:rPr>
          <w:sz w:val="24"/>
          <w:szCs w:val="24"/>
          <w:lang w:eastAsia="ru-RU"/>
        </w:rPr>
        <w:t>Россети</w:t>
      </w:r>
      <w:proofErr w:type="spellEnd"/>
      <w:r w:rsidRPr="0039402D">
        <w:rPr>
          <w:sz w:val="24"/>
          <w:szCs w:val="24"/>
          <w:lang w:eastAsia="ru-RU"/>
        </w:rPr>
        <w:t>» при условии, что поставляемая продукция входит в перечень оборудования и материалов, подлежащих аттестации в соответствии с Приложением 1 и 2 Порядка проведения</w:t>
      </w:r>
      <w:r w:rsidRPr="0039402D">
        <w:rPr>
          <w:sz w:val="24"/>
          <w:szCs w:val="24"/>
        </w:rPr>
        <w:t xml:space="preserve"> аттестации оборудования, материалов и систем в электросетевом комплексе на электросетевых объектах ДЗО ПАО </w:t>
      </w:r>
      <w:r w:rsidRPr="0039402D">
        <w:rPr>
          <w:sz w:val="24"/>
          <w:szCs w:val="24"/>
        </w:rPr>
        <w:lastRenderedPageBreak/>
        <w:t>«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r w:rsidRPr="0039402D">
        <w:rPr>
          <w:sz w:val="24"/>
          <w:szCs w:val="24"/>
        </w:rPr>
        <w:t xml:space="preserve">» (Утвержден решением Правления ПАО 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r w:rsidRPr="0039402D">
        <w:rPr>
          <w:sz w:val="24"/>
          <w:szCs w:val="24"/>
        </w:rPr>
        <w:t>, Протокол от 31.03.2014), размещенным на официальном сайте ПАО «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proofErr w:type="gramEnd"/>
      <w:r w:rsidRPr="0039402D">
        <w:rPr>
          <w:sz w:val="24"/>
          <w:szCs w:val="24"/>
        </w:rPr>
        <w:t>» (</w:t>
      </w:r>
      <w:hyperlink r:id="rId34" w:history="1">
        <w:proofErr w:type="gramStart"/>
        <w:r w:rsidRPr="0039402D">
          <w:rPr>
            <w:rStyle w:val="a7"/>
            <w:sz w:val="24"/>
            <w:szCs w:val="24"/>
          </w:rPr>
          <w:t>http://www.rosseti.ru/investment/science/attestation/</w:t>
        </w:r>
      </w:hyperlink>
      <w:r w:rsidRPr="0039402D">
        <w:rPr>
          <w:sz w:val="24"/>
          <w:szCs w:val="24"/>
        </w:rPr>
        <w:t xml:space="preserve">). </w:t>
      </w:r>
      <w:proofErr w:type="gramEnd"/>
    </w:p>
    <w:p w:rsidR="00EE0599" w:rsidRPr="001A7921" w:rsidRDefault="00EE0599" w:rsidP="00EE0599">
      <w:pPr>
        <w:spacing w:line="240" w:lineRule="auto"/>
        <w:ind w:left="993" w:firstLine="0"/>
        <w:rPr>
          <w:sz w:val="24"/>
          <w:szCs w:val="24"/>
        </w:rPr>
      </w:pPr>
      <w:r w:rsidRPr="0039402D">
        <w:rPr>
          <w:sz w:val="24"/>
          <w:szCs w:val="24"/>
        </w:rPr>
        <w:t xml:space="preserve">В </w:t>
      </w:r>
      <w:proofErr w:type="gramStart"/>
      <w:r w:rsidRPr="0039402D">
        <w:rPr>
          <w:sz w:val="24"/>
          <w:szCs w:val="24"/>
        </w:rPr>
        <w:t>случае</w:t>
      </w:r>
      <w:proofErr w:type="gramEnd"/>
      <w:r w:rsidRPr="0039402D">
        <w:rPr>
          <w:sz w:val="24"/>
          <w:szCs w:val="24"/>
        </w:rPr>
        <w:t xml:space="preserve">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</w:t>
      </w:r>
      <w:r w:rsidRPr="001A7921">
        <w:rPr>
          <w:sz w:val="24"/>
          <w:szCs w:val="24"/>
        </w:rPr>
        <w:t>условиями, указанными в настоящем пункте Документации.</w:t>
      </w:r>
    </w:p>
    <w:p w:rsidR="001A7921" w:rsidRPr="001A7921" w:rsidRDefault="001A7921" w:rsidP="001A7921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1A7921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1A79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</w:t>
      </w:r>
      <w:r w:rsidRPr="00382A07">
        <w:rPr>
          <w:sz w:val="24"/>
          <w:szCs w:val="24"/>
          <w:lang w:eastAsia="ru-RU"/>
        </w:rPr>
        <w:t xml:space="preserve">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</w:t>
      </w:r>
      <w:r w:rsidRPr="00382A07">
        <w:rPr>
          <w:sz w:val="24"/>
          <w:szCs w:val="24"/>
        </w:rPr>
        <w:lastRenderedPageBreak/>
        <w:t xml:space="preserve">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4D5055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</w:t>
      </w:r>
      <w:r w:rsidRPr="00382A07">
        <w:rPr>
          <w:sz w:val="24"/>
          <w:szCs w:val="24"/>
        </w:rPr>
        <w:lastRenderedPageBreak/>
        <w:t>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5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382A07">
        <w:rPr>
          <w:sz w:val="24"/>
          <w:szCs w:val="24"/>
        </w:rPr>
        <w:t>аналогичные</w:t>
      </w:r>
      <w:proofErr w:type="gramEnd"/>
      <w:r w:rsidRPr="00382A07">
        <w:rPr>
          <w:sz w:val="24"/>
          <w:szCs w:val="24"/>
        </w:rPr>
        <w:t xml:space="preserve">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6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</w:t>
      </w:r>
      <w:r w:rsidRPr="00577EC9">
        <w:rPr>
          <w:sz w:val="24"/>
          <w:szCs w:val="24"/>
        </w:rPr>
        <w:lastRenderedPageBreak/>
        <w:t xml:space="preserve">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унитарного предприятия – документ, подтверждающий решение </w:t>
      </w:r>
      <w:r w:rsidRPr="00382A07">
        <w:rPr>
          <w:i/>
          <w:sz w:val="24"/>
          <w:szCs w:val="24"/>
        </w:rPr>
        <w:lastRenderedPageBreak/>
        <w:t>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</w:t>
      </w:r>
      <w:r w:rsidRPr="00382A07">
        <w:rPr>
          <w:bCs w:val="0"/>
          <w:sz w:val="24"/>
          <w:szCs w:val="24"/>
        </w:rPr>
        <w:lastRenderedPageBreak/>
        <w:t>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</w:rPr>
        <w:t xml:space="preserve">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a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g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</w:t>
      </w:r>
      <w:proofErr w:type="gramStart"/>
      <w:r w:rsidRPr="00382A07">
        <w:rPr>
          <w:bCs w:val="0"/>
          <w:iCs/>
          <w:sz w:val="24"/>
          <w:szCs w:val="24"/>
        </w:rPr>
        <w:t>процессе</w:t>
      </w:r>
      <w:proofErr w:type="gramEnd"/>
      <w:r w:rsidRPr="00382A07">
        <w:rPr>
          <w:bCs w:val="0"/>
          <w:iCs/>
          <w:sz w:val="24"/>
          <w:szCs w:val="24"/>
        </w:rPr>
        <w:t xml:space="preserve">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B03BF3">
        <w:rPr>
          <w:sz w:val="24"/>
          <w:szCs w:val="24"/>
        </w:rPr>
        <w:t>с даты поступления</w:t>
      </w:r>
      <w:proofErr w:type="gramEnd"/>
      <w:r w:rsidRPr="00B03BF3">
        <w:rPr>
          <w:sz w:val="24"/>
          <w:szCs w:val="24"/>
        </w:rPr>
        <w:t xml:space="preserve"> запроса.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B03BF3">
        <w:rPr>
          <w:sz w:val="24"/>
          <w:szCs w:val="24"/>
        </w:rPr>
        <w:t>с даты публикации</w:t>
      </w:r>
      <w:proofErr w:type="gramEnd"/>
      <w:r w:rsidRPr="00B03BF3">
        <w:rPr>
          <w:sz w:val="24"/>
          <w:szCs w:val="24"/>
        </w:rPr>
        <w:t xml:space="preserve"> закупочной процедуры (п. </w:t>
      </w:r>
      <w:r w:rsidRPr="00B03BF3">
        <w:rPr>
          <w:sz w:val="24"/>
          <w:szCs w:val="24"/>
        </w:rPr>
        <w:fldChar w:fldCharType="begin"/>
      </w:r>
      <w:r w:rsidRPr="00B03BF3">
        <w:rPr>
          <w:sz w:val="24"/>
          <w:szCs w:val="24"/>
        </w:rPr>
        <w:instrText xml:space="preserve"> REF _Ref191386085 \r \h  \* MERGEFORMAT </w:instrText>
      </w:r>
      <w:r w:rsidRPr="00B03BF3">
        <w:rPr>
          <w:sz w:val="24"/>
          <w:szCs w:val="24"/>
        </w:rPr>
      </w:r>
      <w:r w:rsidRPr="00B03BF3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1.1.1</w:t>
      </w:r>
      <w:r w:rsidRPr="00B03BF3">
        <w:rPr>
          <w:sz w:val="24"/>
          <w:szCs w:val="24"/>
        </w:rPr>
        <w:fldChar w:fldCharType="end"/>
      </w:r>
      <w:r w:rsidRPr="00B03BF3">
        <w:rPr>
          <w:sz w:val="24"/>
          <w:szCs w:val="24"/>
        </w:rPr>
        <w:t>).</w:t>
      </w:r>
    </w:p>
    <w:p w:rsidR="0015384A" w:rsidRPr="00605CB5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605CB5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="00605CB5" w:rsidRPr="00605CB5">
        <w:rPr>
          <w:b/>
          <w:sz w:val="24"/>
          <w:szCs w:val="24"/>
        </w:rPr>
        <w:t>12:00 11</w:t>
      </w:r>
      <w:r w:rsidRPr="00605CB5">
        <w:rPr>
          <w:b/>
          <w:sz w:val="24"/>
          <w:szCs w:val="24"/>
        </w:rPr>
        <w:t xml:space="preserve"> </w:t>
      </w:r>
      <w:r w:rsidR="00605CB5" w:rsidRPr="00605CB5">
        <w:rPr>
          <w:b/>
          <w:sz w:val="24"/>
          <w:szCs w:val="24"/>
        </w:rPr>
        <w:t>декабря</w:t>
      </w:r>
      <w:r w:rsidRPr="00605CB5">
        <w:rPr>
          <w:b/>
          <w:sz w:val="24"/>
          <w:szCs w:val="24"/>
        </w:rPr>
        <w:t xml:space="preserve"> 2018 года</w:t>
      </w:r>
      <w:r w:rsidRPr="00605CB5">
        <w:rPr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605CB5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</w:t>
      </w:r>
      <w:r w:rsidRPr="00382A07">
        <w:rPr>
          <w:bCs w:val="0"/>
          <w:sz w:val="24"/>
          <w:szCs w:val="24"/>
        </w:rPr>
        <w:t xml:space="preserve">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382A07">
        <w:rPr>
          <w:bCs w:val="0"/>
          <w:iCs/>
          <w:sz w:val="24"/>
          <w:szCs w:val="24"/>
        </w:rPr>
        <w:t>случае</w:t>
      </w:r>
      <w:proofErr w:type="gramEnd"/>
      <w:r w:rsidRPr="00382A07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</w:t>
      </w:r>
      <w:r w:rsidRPr="00382A07">
        <w:rPr>
          <w:bCs w:val="0"/>
          <w:sz w:val="24"/>
          <w:szCs w:val="24"/>
        </w:rPr>
        <w:lastRenderedPageBreak/>
        <w:t xml:space="preserve">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1A7921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1A7921">
        <w:rPr>
          <w:bCs w:val="0"/>
          <w:sz w:val="24"/>
          <w:szCs w:val="24"/>
        </w:rPr>
        <w:t>Заявк</w:t>
      </w:r>
      <w:r w:rsidR="00932C0A" w:rsidRPr="001A7921">
        <w:rPr>
          <w:bCs w:val="0"/>
          <w:sz w:val="24"/>
          <w:szCs w:val="24"/>
        </w:rPr>
        <w:t xml:space="preserve">и, </w:t>
      </w:r>
      <w:r w:rsidR="001A7921" w:rsidRPr="001A7921">
        <w:rPr>
          <w:bCs w:val="0"/>
          <w:sz w:val="24"/>
          <w:szCs w:val="24"/>
        </w:rPr>
        <w:t>на сумму 2% от стоимости Заявки, с учетом НДС</w:t>
      </w:r>
      <w:r w:rsidR="00932C0A" w:rsidRPr="001A7921">
        <w:rPr>
          <w:bCs w:val="0"/>
          <w:sz w:val="24"/>
          <w:szCs w:val="24"/>
        </w:rPr>
        <w:t xml:space="preserve">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соглашении</w:t>
      </w:r>
      <w:proofErr w:type="gramEnd"/>
      <w:r w:rsidRPr="00382A07">
        <w:rPr>
          <w:sz w:val="24"/>
          <w:szCs w:val="24"/>
        </w:rPr>
        <w:t xml:space="preserve">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</w:t>
      </w:r>
      <w:r w:rsidRPr="00ED3DEB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ED3DEB">
        <w:rPr>
          <w:sz w:val="24"/>
          <w:szCs w:val="24"/>
        </w:rPr>
        <w:t>запросе предложений</w:t>
      </w:r>
      <w:r w:rsidRPr="00ED3DEB">
        <w:rPr>
          <w:sz w:val="24"/>
          <w:szCs w:val="24"/>
        </w:rPr>
        <w:t>:</w:t>
      </w:r>
      <w:bookmarkEnd w:id="532"/>
      <w:bookmarkEnd w:id="533"/>
    </w:p>
    <w:p w:rsidR="00932C0A" w:rsidRPr="00ED3DEB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ED3DEB">
        <w:rPr>
          <w:bCs w:val="0"/>
          <w:sz w:val="24"/>
          <w:szCs w:val="24"/>
        </w:rPr>
        <w:t>, предоставлени</w:t>
      </w:r>
      <w:r w:rsidR="00987F8E" w:rsidRPr="00ED3DEB">
        <w:rPr>
          <w:bCs w:val="0"/>
          <w:sz w:val="24"/>
          <w:szCs w:val="24"/>
        </w:rPr>
        <w:t>я</w:t>
      </w:r>
      <w:r w:rsidR="00D4486F" w:rsidRPr="00ED3DEB">
        <w:rPr>
          <w:bCs w:val="0"/>
          <w:sz w:val="24"/>
          <w:szCs w:val="24"/>
        </w:rPr>
        <w:t xml:space="preserve"> </w:t>
      </w:r>
      <w:r w:rsidR="00AA2F2F" w:rsidRPr="00ED3DEB">
        <w:rPr>
          <w:sz w:val="24"/>
          <w:szCs w:val="24"/>
        </w:rPr>
        <w:t xml:space="preserve">фальсифицированных </w:t>
      </w:r>
      <w:r w:rsidR="00D4486F" w:rsidRPr="00ED3DEB">
        <w:rPr>
          <w:bCs w:val="0"/>
          <w:sz w:val="24"/>
          <w:szCs w:val="24"/>
        </w:rPr>
        <w:t>документов</w:t>
      </w:r>
      <w:r w:rsidRPr="00ED3DEB">
        <w:rPr>
          <w:bCs w:val="0"/>
          <w:sz w:val="24"/>
          <w:szCs w:val="24"/>
        </w:rPr>
        <w:t xml:space="preserve">, приведенных в составе </w:t>
      </w:r>
      <w:r w:rsidR="004B5EB3" w:rsidRPr="00ED3DEB">
        <w:rPr>
          <w:bCs w:val="0"/>
          <w:sz w:val="24"/>
          <w:szCs w:val="24"/>
        </w:rPr>
        <w:t>Заявк</w:t>
      </w:r>
      <w:r w:rsidRPr="00ED3DEB">
        <w:rPr>
          <w:bCs w:val="0"/>
          <w:sz w:val="24"/>
          <w:szCs w:val="24"/>
        </w:rPr>
        <w:t>и;</w:t>
      </w:r>
    </w:p>
    <w:p w:rsidR="00932C0A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 порядке</w:t>
      </w:r>
      <w:r w:rsidRPr="00ED3DEB">
        <w:rPr>
          <w:bCs w:val="0"/>
          <w:sz w:val="24"/>
          <w:szCs w:val="24"/>
        </w:rPr>
        <w:t xml:space="preserve"> </w:t>
      </w:r>
      <w:r w:rsidR="00932C0A" w:rsidRPr="00ED3DEB">
        <w:rPr>
          <w:bCs w:val="0"/>
          <w:sz w:val="24"/>
          <w:szCs w:val="24"/>
        </w:rPr>
        <w:t>(п</w:t>
      </w:r>
      <w:r w:rsidR="00403042" w:rsidRPr="00ED3DEB">
        <w:rPr>
          <w:bCs w:val="0"/>
          <w:sz w:val="24"/>
          <w:szCs w:val="24"/>
        </w:rPr>
        <w:t>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_Ref468462141 \r \h </w:instrText>
      </w:r>
      <w:r w:rsidR="002F7C72" w:rsidRPr="00ED3DEB">
        <w:instrText xml:space="preserve"> \* MERGEFORMAT </w:instrText>
      </w:r>
      <w:r w:rsidR="00D161E0" w:rsidRPr="00ED3DEB">
        <w:fldChar w:fldCharType="separate"/>
      </w:r>
      <w:r w:rsidR="004D5055" w:rsidRPr="00ED3DEB">
        <w:rPr>
          <w:bCs w:val="0"/>
          <w:sz w:val="24"/>
          <w:szCs w:val="24"/>
        </w:rPr>
        <w:t>3.12</w:t>
      </w:r>
      <w:r w:rsidR="00D161E0" w:rsidRPr="00ED3DEB">
        <w:fldChar w:fldCharType="end"/>
      </w:r>
      <w:r w:rsidR="00932C0A" w:rsidRPr="00ED3DEB">
        <w:rPr>
          <w:bCs w:val="0"/>
          <w:sz w:val="24"/>
          <w:szCs w:val="24"/>
        </w:rPr>
        <w:t>);</w:t>
      </w:r>
    </w:p>
    <w:p w:rsidR="00825388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napToGrid w:val="0"/>
          <w:sz w:val="24"/>
          <w:szCs w:val="24"/>
          <w:lang w:eastAsia="x-none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</w:rPr>
        <w:t>,</w:t>
      </w:r>
      <w:r w:rsidRPr="00ED3DEB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D3DEB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D3DEB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4"/>
        </w:rPr>
        <w:t>я(</w:t>
      </w:r>
      <w:proofErr w:type="gramEnd"/>
      <w:r w:rsidRPr="00ED3DEB">
        <w:rPr>
          <w:i/>
          <w:iCs/>
          <w:sz w:val="24"/>
          <w:szCs w:val="24"/>
        </w:rPr>
        <w:t>ей) продукции по договору;</w:t>
      </w:r>
    </w:p>
    <w:p w:rsidR="002F7C72" w:rsidRPr="00ED3DEB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z w:val="24"/>
          <w:szCs w:val="24"/>
          <w:lang w:eastAsia="ru-RU"/>
        </w:rPr>
        <w:t>непредставлени</w:t>
      </w:r>
      <w:r w:rsidRPr="00ED3DEB">
        <w:rPr>
          <w:sz w:val="24"/>
          <w:szCs w:val="24"/>
        </w:rPr>
        <w:t>я или предоставления</w:t>
      </w:r>
      <w:r w:rsidRPr="00ED3DEB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</w:t>
      </w:r>
      <w:r w:rsidRPr="00ED3DEB">
        <w:rPr>
          <w:sz w:val="24"/>
          <w:szCs w:val="24"/>
          <w:lang w:eastAsia="ru-RU"/>
        </w:rPr>
        <w:lastRenderedPageBreak/>
        <w:t>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D3DEB">
        <w:rPr>
          <w:bCs w:val="0"/>
          <w:sz w:val="24"/>
          <w:szCs w:val="24"/>
        </w:rPr>
        <w:t xml:space="preserve"> </w:t>
      </w:r>
      <w:r w:rsidR="00B80887" w:rsidRPr="00ED3DEB">
        <w:rPr>
          <w:bCs w:val="0"/>
          <w:sz w:val="24"/>
          <w:szCs w:val="24"/>
        </w:rPr>
        <w:t>(п.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rPr>
          <w:bCs w:val="0"/>
          <w:sz w:val="24"/>
          <w:szCs w:val="24"/>
        </w:rPr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_Ref472412231 \r \h </w:instrText>
      </w:r>
      <w:r w:rsidR="002F7C72" w:rsidRPr="00ED3DEB">
        <w:rPr>
          <w:bCs w:val="0"/>
          <w:sz w:val="24"/>
          <w:szCs w:val="24"/>
        </w:rPr>
        <w:instrText xml:space="preserve"> \* MERGEFORMAT </w:instrText>
      </w:r>
      <w:r w:rsidR="00D161E0" w:rsidRPr="00ED3DEB">
        <w:rPr>
          <w:bCs w:val="0"/>
          <w:sz w:val="24"/>
          <w:szCs w:val="24"/>
        </w:rPr>
      </w:r>
      <w:r w:rsidR="00D161E0" w:rsidRPr="00ED3DEB">
        <w:rPr>
          <w:bCs w:val="0"/>
          <w:sz w:val="24"/>
          <w:szCs w:val="24"/>
        </w:rPr>
        <w:fldChar w:fldCharType="separate"/>
      </w:r>
      <w:r w:rsidR="004D5055" w:rsidRPr="00ED3DEB">
        <w:rPr>
          <w:bCs w:val="0"/>
          <w:sz w:val="24"/>
          <w:szCs w:val="24"/>
        </w:rPr>
        <w:t>3.13</w:t>
      </w:r>
      <w:r w:rsidR="00D161E0" w:rsidRPr="00ED3DEB">
        <w:rPr>
          <w:bCs w:val="0"/>
          <w:sz w:val="24"/>
          <w:szCs w:val="24"/>
        </w:rPr>
        <w:fldChar w:fldCharType="end"/>
      </w:r>
      <w:r w:rsidR="00B80887" w:rsidRPr="00ED3DEB">
        <w:rPr>
          <w:bCs w:val="0"/>
          <w:sz w:val="24"/>
          <w:szCs w:val="24"/>
        </w:rPr>
        <w:t>)</w:t>
      </w:r>
      <w:r w:rsidRPr="00ED3DEB">
        <w:rPr>
          <w:bCs w:val="0"/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ED3DEB">
        <w:rPr>
          <w:sz w:val="24"/>
          <w:szCs w:val="24"/>
        </w:rPr>
        <w:t xml:space="preserve">В </w:t>
      </w:r>
      <w:proofErr w:type="gramStart"/>
      <w:r w:rsidRPr="00ED3DEB">
        <w:rPr>
          <w:sz w:val="24"/>
          <w:szCs w:val="24"/>
        </w:rPr>
        <w:t>случаях</w:t>
      </w:r>
      <w:proofErr w:type="gramEnd"/>
      <w:r w:rsidRPr="00ED3DEB">
        <w:rPr>
          <w:sz w:val="24"/>
          <w:szCs w:val="24"/>
        </w:rPr>
        <w:t xml:space="preserve">, указанных в п. </w:t>
      </w:r>
      <w:r w:rsidR="00007625" w:rsidRPr="00ED3DEB">
        <w:fldChar w:fldCharType="begin"/>
      </w:r>
      <w:r w:rsidR="00007625" w:rsidRPr="00ED3DEB">
        <w:instrText xml:space="preserve"> REF _Ref305753174 \r \h  \* MERGEFORMAT </w:instrText>
      </w:r>
      <w:r w:rsidR="00007625" w:rsidRPr="00ED3DEB">
        <w:fldChar w:fldCharType="separate"/>
      </w:r>
      <w:r w:rsidR="004D5055" w:rsidRPr="00ED3DEB">
        <w:rPr>
          <w:sz w:val="24"/>
          <w:szCs w:val="24"/>
        </w:rPr>
        <w:t>3.3.14.3.2</w:t>
      </w:r>
      <w:r w:rsidR="00007625" w:rsidRPr="00ED3DEB">
        <w:fldChar w:fldCharType="end"/>
      </w:r>
      <w:r w:rsidRPr="00ED3DEB">
        <w:rPr>
          <w:sz w:val="24"/>
          <w:szCs w:val="24"/>
        </w:rPr>
        <w:t xml:space="preserve"> </w:t>
      </w:r>
      <w:r w:rsidR="009C744E" w:rsidRPr="00ED3DEB">
        <w:rPr>
          <w:sz w:val="24"/>
          <w:szCs w:val="24"/>
        </w:rPr>
        <w:t>Участник</w:t>
      </w:r>
      <w:r w:rsidRPr="00ED3DEB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1A7921">
        <w:rPr>
          <w:sz w:val="24"/>
          <w:szCs w:val="24"/>
        </w:rPr>
        <w:t>2</w:t>
      </w:r>
      <w:r w:rsidR="000A7A8E" w:rsidRPr="00ED3DEB">
        <w:rPr>
          <w:sz w:val="24"/>
          <w:szCs w:val="24"/>
        </w:rPr>
        <w:t>% от стоимости Заявки, с учетом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ED3DEB">
        <w:rPr>
          <w:sz w:val="24"/>
          <w:szCs w:val="24"/>
        </w:rPr>
        <w:t>Участник</w:t>
      </w:r>
      <w:r w:rsidR="00932C0A" w:rsidRPr="00ED3DEB">
        <w:rPr>
          <w:sz w:val="24"/>
          <w:szCs w:val="24"/>
        </w:rPr>
        <w:t xml:space="preserve"> выплачивает неустойку в течение 5 (</w:t>
      </w:r>
      <w:r w:rsidR="00932C0A" w:rsidRPr="00382A07">
        <w:rPr>
          <w:sz w:val="24"/>
          <w:szCs w:val="24"/>
        </w:rPr>
        <w:t>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857439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</w:t>
      </w:r>
      <w:r w:rsidRPr="00857439">
        <w:rPr>
          <w:sz w:val="24"/>
          <w:szCs w:val="24"/>
        </w:rPr>
        <w:t xml:space="preserve">окончания приема заявок, указанных в пункте </w:t>
      </w:r>
      <w:r w:rsidR="00007625" w:rsidRPr="00857439">
        <w:fldChar w:fldCharType="begin"/>
      </w:r>
      <w:r w:rsidR="00007625" w:rsidRPr="00857439">
        <w:instrText xml:space="preserve"> REF _Ref440289953 \r \h  \* MERGEFORMAT </w:instrText>
      </w:r>
      <w:r w:rsidR="00007625" w:rsidRPr="00857439">
        <w:fldChar w:fldCharType="separate"/>
      </w:r>
      <w:r w:rsidR="004D5055" w:rsidRPr="00857439">
        <w:rPr>
          <w:sz w:val="24"/>
          <w:szCs w:val="24"/>
        </w:rPr>
        <w:t>3.4.1.3</w:t>
      </w:r>
      <w:r w:rsidR="00007625" w:rsidRPr="00857439">
        <w:fldChar w:fldCharType="end"/>
      </w:r>
      <w:r w:rsidRPr="00857439">
        <w:rPr>
          <w:sz w:val="24"/>
          <w:szCs w:val="24"/>
        </w:rPr>
        <w:t xml:space="preserve"> настоящей Документации, по адресу: </w:t>
      </w:r>
      <w:r w:rsidR="00DC32FC" w:rsidRPr="00857439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857439">
        <w:rPr>
          <w:sz w:val="24"/>
          <w:szCs w:val="24"/>
        </w:rPr>
        <w:t>каб</w:t>
      </w:r>
      <w:proofErr w:type="spellEnd"/>
      <w:r w:rsidR="00DC32FC" w:rsidRPr="00857439">
        <w:rPr>
          <w:sz w:val="24"/>
          <w:szCs w:val="24"/>
        </w:rPr>
        <w:t xml:space="preserve">. №303, исполнительный сотрудник - </w:t>
      </w:r>
      <w:r w:rsidR="008770BA" w:rsidRPr="00857439">
        <w:rPr>
          <w:sz w:val="24"/>
          <w:szCs w:val="24"/>
        </w:rPr>
        <w:t>Горностаева</w:t>
      </w:r>
      <w:r w:rsidR="00DC32FC" w:rsidRPr="00857439">
        <w:rPr>
          <w:sz w:val="24"/>
          <w:szCs w:val="24"/>
        </w:rPr>
        <w:t xml:space="preserve"> Татьяна Валентиновна, контактный телефон (495) 747-92-92</w:t>
      </w:r>
      <w:r w:rsidRPr="00857439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857439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857439">
        <w:rPr>
          <w:sz w:val="24"/>
          <w:szCs w:val="24"/>
        </w:rPr>
        <w:t>Пометка «</w:t>
      </w:r>
      <w:r w:rsidRPr="00857439">
        <w:rPr>
          <w:bCs w:val="0"/>
          <w:sz w:val="24"/>
          <w:szCs w:val="24"/>
        </w:rPr>
        <w:t xml:space="preserve"> Соглашение о неустойке</w:t>
      </w:r>
      <w:r w:rsidRPr="00857439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857439">
        <w:rPr>
          <w:sz w:val="24"/>
          <w:szCs w:val="24"/>
        </w:rPr>
        <w:t>наименование и адрес Организатора в соответствии с пунктом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4D5055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 xml:space="preserve">).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,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</w:t>
      </w:r>
      <w:r w:rsidRPr="00DB5A15">
        <w:rPr>
          <w:szCs w:val="24"/>
        </w:rPr>
        <w:lastRenderedPageBreak/>
        <w:t>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</w:t>
      </w:r>
      <w:proofErr w:type="gramStart"/>
      <w:r w:rsidRPr="00DB5A15">
        <w:rPr>
          <w:szCs w:val="24"/>
        </w:rPr>
        <w:t>поручении</w:t>
      </w:r>
      <w:proofErr w:type="gramEnd"/>
      <w:r w:rsidRPr="00DB5A15">
        <w:rPr>
          <w:szCs w:val="24"/>
        </w:rPr>
        <w:t xml:space="preserve">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857439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</w:t>
      </w:r>
      <w:r w:rsidRPr="00857439">
        <w:rPr>
          <w:rFonts w:eastAsia="Calibri"/>
          <w:szCs w:val="24"/>
          <w:lang w:eastAsia="en-US"/>
        </w:rPr>
        <w:t xml:space="preserve">обеспечения Заявки, вместе с Анкетой Участника (п. </w:t>
      </w:r>
      <w:r w:rsidR="00007625" w:rsidRPr="00857439">
        <w:fldChar w:fldCharType="begin"/>
      </w:r>
      <w:r w:rsidR="00007625" w:rsidRPr="00857439">
        <w:instrText xml:space="preserve"> REF _Ref55335823 \r \h  \* MERGEFORMAT </w:instrText>
      </w:r>
      <w:r w:rsidR="00007625" w:rsidRPr="00857439">
        <w:fldChar w:fldCharType="separate"/>
      </w:r>
      <w:r w:rsidR="004D5055" w:rsidRPr="00857439">
        <w:rPr>
          <w:rFonts w:eastAsia="Calibri"/>
          <w:szCs w:val="24"/>
          <w:lang w:eastAsia="en-US"/>
        </w:rPr>
        <w:t>5.6</w:t>
      </w:r>
      <w:r w:rsidR="00007625" w:rsidRPr="00857439">
        <w:fldChar w:fldCharType="end"/>
      </w:r>
      <w:r w:rsidRPr="00857439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857439">
        <w:rPr>
          <w:rFonts w:eastAsia="Calibri"/>
          <w:szCs w:val="24"/>
          <w:lang w:eastAsia="en-US"/>
        </w:rPr>
        <w:t>Горностаевой</w:t>
      </w:r>
      <w:r w:rsidRPr="00857439">
        <w:rPr>
          <w:rFonts w:eastAsia="Calibri"/>
          <w:szCs w:val="24"/>
          <w:lang w:eastAsia="en-US"/>
        </w:rPr>
        <w:t xml:space="preserve"> Татьяне</w:t>
      </w:r>
      <w:proofErr w:type="gramEnd"/>
      <w:r w:rsidRPr="00857439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7" w:history="1">
        <w:r w:rsidR="00FB1064" w:rsidRPr="00857439">
          <w:rPr>
            <w:rFonts w:eastAsia="Calibri"/>
            <w:u w:val="single"/>
            <w:lang w:eastAsia="en-US"/>
          </w:rPr>
          <w:t>Gornostaeva.TV@mrsk-1.ru</w:t>
        </w:r>
      </w:hyperlink>
      <w:r w:rsidRPr="00857439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857439">
        <w:rPr>
          <w:szCs w:val="24"/>
        </w:rPr>
        <w:t xml:space="preserve">до момента истечения срока окончания приема заявок (п. </w:t>
      </w:r>
      <w:r w:rsidR="00007625" w:rsidRPr="00857439">
        <w:fldChar w:fldCharType="begin"/>
      </w:r>
      <w:r w:rsidR="00007625" w:rsidRPr="00857439">
        <w:instrText xml:space="preserve"> REF _Ref440289953 \r \h  \* MERGEFORMAT </w:instrText>
      </w:r>
      <w:r w:rsidR="00007625" w:rsidRPr="00857439">
        <w:fldChar w:fldCharType="separate"/>
      </w:r>
      <w:r w:rsidR="004D5055" w:rsidRPr="00857439">
        <w:rPr>
          <w:szCs w:val="24"/>
        </w:rPr>
        <w:t>3.4.1.3</w:t>
      </w:r>
      <w:r w:rsidR="00007625" w:rsidRPr="00857439">
        <w:fldChar w:fldCharType="end"/>
      </w:r>
      <w:r w:rsidRPr="00857439">
        <w:rPr>
          <w:szCs w:val="24"/>
        </w:rPr>
        <w:t>).</w:t>
      </w:r>
    </w:p>
    <w:p w:rsidR="006D2FCD" w:rsidRPr="00857439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857439">
        <w:rPr>
          <w:rFonts w:eastAsia="Calibri"/>
          <w:szCs w:val="24"/>
          <w:lang w:eastAsia="en-US"/>
        </w:rPr>
        <w:t>Реквизиты</w:t>
      </w:r>
      <w:r w:rsidRPr="00857439">
        <w:rPr>
          <w:szCs w:val="24"/>
        </w:rPr>
        <w:t xml:space="preserve"> Заказчика для перечисления денежных сре</w:t>
      </w:r>
      <w:proofErr w:type="gramStart"/>
      <w:r w:rsidRPr="00857439">
        <w:rPr>
          <w:szCs w:val="24"/>
        </w:rPr>
        <w:t>дств в к</w:t>
      </w:r>
      <w:proofErr w:type="gramEnd"/>
      <w:r w:rsidRPr="00857439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857439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857439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857439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857439">
        <w:rPr>
          <w:sz w:val="24"/>
          <w:szCs w:val="24"/>
        </w:rPr>
        <w:t>ИНН/КПП: 6901067107/</w:t>
      </w:r>
      <w:r w:rsidR="00D84B67" w:rsidRPr="00857439">
        <w:rPr>
          <w:sz w:val="24"/>
          <w:szCs w:val="24"/>
        </w:rPr>
        <w:t>997650001</w:t>
      </w:r>
    </w:p>
    <w:p w:rsidR="006D2FCD" w:rsidRPr="00857439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857439">
        <w:rPr>
          <w:sz w:val="24"/>
          <w:szCs w:val="24"/>
        </w:rPr>
        <w:t>р</w:t>
      </w:r>
      <w:proofErr w:type="gramEnd"/>
      <w:r w:rsidRPr="00857439">
        <w:rPr>
          <w:sz w:val="24"/>
          <w:szCs w:val="24"/>
        </w:rPr>
        <w:t>/с: 40702810000000019885 в ПАО РОСБАНК</w:t>
      </w:r>
    </w:p>
    <w:p w:rsidR="006D2FCD" w:rsidRPr="00857439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857439">
        <w:rPr>
          <w:sz w:val="24"/>
          <w:szCs w:val="24"/>
        </w:rPr>
        <w:t>БИК: 044525256</w:t>
      </w:r>
    </w:p>
    <w:p w:rsidR="006D2FCD" w:rsidRPr="00857439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857439">
        <w:rPr>
          <w:sz w:val="24"/>
          <w:szCs w:val="24"/>
        </w:rPr>
        <w:t>к/с: 30101810000000000256</w:t>
      </w:r>
    </w:p>
    <w:p w:rsidR="006D2FCD" w:rsidRPr="00857439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857439">
        <w:rPr>
          <w:rFonts w:eastAsia="Calibri"/>
          <w:szCs w:val="24"/>
          <w:lang w:eastAsia="en-US"/>
        </w:rPr>
        <w:t>Предоставленное</w:t>
      </w:r>
      <w:r w:rsidRPr="00857439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857439">
        <w:rPr>
          <w:sz w:val="24"/>
          <w:szCs w:val="24"/>
        </w:rPr>
        <w:t>всем Участникам – в течение семи рабочих дней со дня принятия</w:t>
      </w:r>
      <w:r w:rsidRPr="00DB5A15">
        <w:rPr>
          <w:sz w:val="24"/>
          <w:szCs w:val="24"/>
        </w:rPr>
        <w:t xml:space="preserve">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B03BF3">
        <w:rPr>
          <w:sz w:val="24"/>
          <w:szCs w:val="24"/>
        </w:rPr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B03BF3">
        <w:rPr>
          <w:sz w:val="24"/>
          <w:szCs w:val="24"/>
        </w:rPr>
        <w:t>непредоставление</w:t>
      </w:r>
      <w:proofErr w:type="spellEnd"/>
      <w:r w:rsidRPr="00B03BF3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</w:t>
      </w:r>
      <w:r w:rsidRPr="00B03BF3">
        <w:rPr>
          <w:sz w:val="24"/>
          <w:szCs w:val="24"/>
        </w:rPr>
        <w:lastRenderedPageBreak/>
        <w:t>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8893"/>
      <w:r w:rsidRPr="00382A07"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8894"/>
      <w:r w:rsidRPr="00382A07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и на ЭТП могут быть поданы до </w:t>
      </w:r>
      <w:r w:rsidR="002B5044" w:rsidRPr="00382A07">
        <w:rPr>
          <w:b/>
          <w:bCs w:val="0"/>
          <w:sz w:val="24"/>
          <w:szCs w:val="24"/>
        </w:rPr>
        <w:t xml:space="preserve">12 часов 00 </w:t>
      </w:r>
      <w:r w:rsidR="002B5044" w:rsidRPr="00605CB5">
        <w:rPr>
          <w:b/>
          <w:bCs w:val="0"/>
          <w:sz w:val="24"/>
          <w:szCs w:val="24"/>
        </w:rPr>
        <w:t xml:space="preserve">минут </w:t>
      </w:r>
      <w:r w:rsidR="00605CB5" w:rsidRPr="00605CB5">
        <w:rPr>
          <w:b/>
          <w:bCs w:val="0"/>
          <w:sz w:val="24"/>
          <w:szCs w:val="24"/>
        </w:rPr>
        <w:t>14</w:t>
      </w:r>
      <w:r w:rsidR="002B5044" w:rsidRPr="00605CB5">
        <w:rPr>
          <w:b/>
          <w:bCs w:val="0"/>
          <w:sz w:val="24"/>
          <w:szCs w:val="24"/>
        </w:rPr>
        <w:t xml:space="preserve"> </w:t>
      </w:r>
      <w:r w:rsidR="00605CB5" w:rsidRPr="00605CB5">
        <w:rPr>
          <w:b/>
          <w:bCs w:val="0"/>
          <w:sz w:val="24"/>
          <w:szCs w:val="24"/>
        </w:rPr>
        <w:t>декабря</w:t>
      </w:r>
      <w:r w:rsidR="002B5044" w:rsidRPr="00605CB5">
        <w:rPr>
          <w:b/>
          <w:bCs w:val="0"/>
          <w:sz w:val="24"/>
          <w:szCs w:val="24"/>
        </w:rPr>
        <w:t xml:space="preserve"> </w:t>
      </w:r>
      <w:r w:rsidR="0042517C" w:rsidRPr="00605CB5">
        <w:rPr>
          <w:b/>
          <w:bCs w:val="0"/>
          <w:sz w:val="24"/>
          <w:szCs w:val="24"/>
        </w:rPr>
        <w:t>2018</w:t>
      </w:r>
      <w:r w:rsidR="002B5044" w:rsidRPr="00605CB5">
        <w:rPr>
          <w:b/>
          <w:bCs w:val="0"/>
          <w:sz w:val="24"/>
          <w:szCs w:val="24"/>
        </w:rPr>
        <w:t xml:space="preserve"> года</w:t>
      </w:r>
      <w:r w:rsidR="00BC2634" w:rsidRPr="00605CB5">
        <w:rPr>
          <w:b/>
          <w:bCs w:val="0"/>
          <w:sz w:val="24"/>
          <w:szCs w:val="24"/>
        </w:rPr>
        <w:t xml:space="preserve">, </w:t>
      </w:r>
      <w:r w:rsidR="00BC2634" w:rsidRPr="00605CB5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605CB5">
        <w:rPr>
          <w:bCs w:val="0"/>
          <w:spacing w:val="-2"/>
          <w:sz w:val="24"/>
          <w:szCs w:val="24"/>
        </w:rPr>
        <w:t>(под</w:t>
      </w:r>
      <w:r w:rsidR="00BC2634" w:rsidRPr="00605CB5">
        <w:rPr>
          <w:bCs w:val="0"/>
          <w:sz w:val="24"/>
          <w:szCs w:val="24"/>
        </w:rPr>
        <w:t xml:space="preserve">раздел </w:t>
      </w:r>
      <w:r w:rsidR="00007625" w:rsidRPr="00605CB5">
        <w:fldChar w:fldCharType="begin"/>
      </w:r>
      <w:r w:rsidR="00007625" w:rsidRPr="00605CB5">
        <w:instrText xml:space="preserve"> REF _Ref55336310 \r \h  \* MERGEFORMAT </w:instrText>
      </w:r>
      <w:r w:rsidR="00007625" w:rsidRPr="00605CB5">
        <w:fldChar w:fldCharType="separate"/>
      </w:r>
      <w:r w:rsidR="004D5055" w:rsidRPr="00605CB5">
        <w:rPr>
          <w:bCs w:val="0"/>
          <w:sz w:val="24"/>
          <w:szCs w:val="24"/>
        </w:rPr>
        <w:t>5.1</w:t>
      </w:r>
      <w:r w:rsidR="00007625" w:rsidRPr="00605CB5">
        <w:fldChar w:fldCharType="end"/>
      </w:r>
      <w:r w:rsidR="00BC2634" w:rsidRPr="00605CB5">
        <w:rPr>
          <w:bCs w:val="0"/>
          <w:sz w:val="24"/>
          <w:szCs w:val="24"/>
          <w:lang w:eastAsia="ru-RU"/>
        </w:rPr>
        <w:t>)</w:t>
      </w:r>
      <w:r w:rsidR="00BC2634" w:rsidRPr="00605CB5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</w:t>
      </w:r>
      <w:r w:rsidR="00BC2634" w:rsidRPr="00382A07">
        <w:rPr>
          <w:bCs w:val="0"/>
          <w:sz w:val="24"/>
          <w:szCs w:val="24"/>
        </w:rPr>
        <w:t>овочной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8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382A07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3"/>
      <w:bookmarkEnd w:id="574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382A07">
        <w:t>Оценка Заявок и проведение переговоров</w:t>
      </w:r>
      <w:bookmarkEnd w:id="575"/>
      <w:bookmarkEnd w:id="576"/>
      <w:bookmarkEnd w:id="577"/>
      <w:bookmarkEnd w:id="578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382A07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382A07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рамках</w:t>
      </w:r>
      <w:proofErr w:type="gramEnd"/>
      <w:r w:rsidRPr="00382A07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рамках</w:t>
      </w:r>
      <w:proofErr w:type="gramEnd"/>
      <w:r w:rsidRPr="00382A07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 xml:space="preserve">, а </w:t>
      </w:r>
      <w:r w:rsidR="00076D8B" w:rsidRPr="00382A07">
        <w:rPr>
          <w:sz w:val="24"/>
          <w:szCs w:val="24"/>
        </w:rPr>
        <w:lastRenderedPageBreak/>
        <w:t>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6"/>
      <w:bookmarkEnd w:id="607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0E09E6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содержат всех необходимых документов, требуемых </w:t>
      </w:r>
      <w:r w:rsidRPr="000E09E6">
        <w:rPr>
          <w:sz w:val="24"/>
          <w:szCs w:val="24"/>
        </w:rPr>
        <w:t>настоящей Документацией</w:t>
      </w:r>
      <w:r w:rsidR="00C138CC" w:rsidRPr="000E09E6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8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382A07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382A07">
        <w:rPr>
          <w:szCs w:val="24"/>
        </w:rPr>
        <w:lastRenderedPageBreak/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рамках</w:t>
      </w:r>
      <w:proofErr w:type="gramEnd"/>
      <w:r w:rsidRPr="00382A07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7"/>
      <w:bookmarkEnd w:id="638"/>
      <w:bookmarkEnd w:id="639"/>
      <w:r w:rsidRPr="00382A07">
        <w:t xml:space="preserve"> </w:t>
      </w:r>
    </w:p>
    <w:bookmarkEnd w:id="640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участвовавший в переторжке и снизивший </w:t>
      </w:r>
      <w:r w:rsidR="00F15392" w:rsidRPr="00382A07">
        <w:rPr>
          <w:sz w:val="24"/>
          <w:szCs w:val="24"/>
          <w:lang w:eastAsia="ru-RU"/>
        </w:rPr>
        <w:lastRenderedPageBreak/>
        <w:t>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3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4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 xml:space="preserve"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</w:t>
      </w:r>
      <w:r w:rsidRPr="001018D6">
        <w:rPr>
          <w:sz w:val="24"/>
          <w:szCs w:val="24"/>
        </w:rPr>
        <w:lastRenderedPageBreak/>
        <w:t>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857439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</w:t>
      </w:r>
      <w:r w:rsidRPr="00857439">
        <w:rPr>
          <w:sz w:val="24"/>
          <w:szCs w:val="24"/>
        </w:rPr>
        <w:t xml:space="preserve">приоритета при поставке продукции российского происхождения принимается </w:t>
      </w:r>
      <w:proofErr w:type="gramStart"/>
      <w:r w:rsidRPr="00857439">
        <w:rPr>
          <w:i/>
          <w:sz w:val="24"/>
          <w:szCs w:val="24"/>
          <w:lang w:val="en-US"/>
        </w:rPr>
        <w:t>k</w:t>
      </w:r>
      <w:proofErr w:type="gramEnd"/>
      <w:r w:rsidRPr="00857439">
        <w:rPr>
          <w:i/>
          <w:sz w:val="24"/>
          <w:szCs w:val="24"/>
          <w:vertAlign w:val="subscript"/>
        </w:rPr>
        <w:t>ПРИОР</w:t>
      </w:r>
      <w:r w:rsidRPr="00857439">
        <w:rPr>
          <w:sz w:val="24"/>
          <w:szCs w:val="24"/>
        </w:rPr>
        <w:t xml:space="preserve">=0,85, иначе </w:t>
      </w:r>
      <w:r w:rsidRPr="00857439">
        <w:rPr>
          <w:i/>
          <w:sz w:val="24"/>
          <w:szCs w:val="24"/>
          <w:lang w:val="en-US"/>
        </w:rPr>
        <w:t>k</w:t>
      </w:r>
      <w:r w:rsidRPr="00857439">
        <w:rPr>
          <w:i/>
          <w:sz w:val="24"/>
          <w:szCs w:val="24"/>
          <w:vertAlign w:val="subscript"/>
        </w:rPr>
        <w:t>ПРИОР</w:t>
      </w:r>
      <w:r w:rsidRPr="00857439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857439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857439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7439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857439">
        <w:fldChar w:fldCharType="begin"/>
      </w:r>
      <w:r w:rsidR="00007625" w:rsidRPr="00857439">
        <w:instrText xml:space="preserve"> REF _Ref303251044 \r \h  \* MERGEFORMAT </w:instrText>
      </w:r>
      <w:r w:rsidR="00007625" w:rsidRPr="00857439">
        <w:fldChar w:fldCharType="separate"/>
      </w:r>
      <w:r w:rsidR="004D5055" w:rsidRPr="00857439">
        <w:rPr>
          <w:rFonts w:ascii="Times New Roman" w:hAnsi="Times New Roman" w:cs="Times New Roman"/>
          <w:sz w:val="24"/>
          <w:szCs w:val="24"/>
        </w:rPr>
        <w:t>3.10</w:t>
      </w:r>
      <w:r w:rsidR="00007625" w:rsidRPr="00857439">
        <w:fldChar w:fldCharType="end"/>
      </w:r>
      <w:r w:rsidRPr="00857439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857439">
        <w:rPr>
          <w:rFonts w:ascii="Times New Roman" w:hAnsi="Times New Roman" w:cs="Times New Roman"/>
          <w:sz w:val="24"/>
          <w:szCs w:val="24"/>
        </w:rPr>
        <w:t>по запросу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lastRenderedPageBreak/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4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</w:t>
      </w:r>
      <w:r w:rsidRPr="00EB7A17">
        <w:rPr>
          <w:sz w:val="24"/>
          <w:szCs w:val="24"/>
        </w:rPr>
        <w:lastRenderedPageBreak/>
        <w:t>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5"/>
      <w:bookmarkEnd w:id="656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9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60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4A1A68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4D5055" w:rsidRPr="004D5055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</w:t>
      </w:r>
      <w:proofErr w:type="gramStart"/>
      <w:r w:rsidRPr="00B32CC3">
        <w:rPr>
          <w:rFonts w:eastAsia="Times New Roman,Italic"/>
          <w:bCs/>
          <w:iCs/>
          <w:sz w:val="24"/>
          <w:szCs w:val="24"/>
        </w:rPr>
        <w:t>случае</w:t>
      </w:r>
      <w:proofErr w:type="gramEnd"/>
      <w:r w:rsidRPr="00B32CC3">
        <w:rPr>
          <w:rFonts w:eastAsia="Times New Roman,Italic"/>
          <w:bCs/>
          <w:iCs/>
          <w:sz w:val="24"/>
          <w:szCs w:val="24"/>
        </w:rPr>
        <w:t xml:space="preserve"> невыполнения Участником требования о представлении документов </w:t>
      </w:r>
      <w:r w:rsidRPr="00B32CC3">
        <w:rPr>
          <w:rFonts w:eastAsia="Times New Roman,Italic"/>
          <w:bCs/>
          <w:iCs/>
          <w:sz w:val="24"/>
          <w:szCs w:val="24"/>
        </w:rPr>
        <w:lastRenderedPageBreak/>
        <w:t xml:space="preserve">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proofErr w:type="gramStart"/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  <w:proofErr w:type="gramEnd"/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7"/>
      <w:bookmarkEnd w:id="664"/>
      <w:bookmarkEnd w:id="666"/>
      <w:bookmarkEnd w:id="667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proofErr w:type="gramStart"/>
      <w:r w:rsidRPr="004D5055">
        <w:rPr>
          <w:sz w:val="24"/>
          <w:szCs w:val="24"/>
        </w:rPr>
        <w:t xml:space="preserve"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</w:t>
      </w:r>
      <w:r w:rsidRPr="004D5055">
        <w:rPr>
          <w:sz w:val="24"/>
          <w:szCs w:val="24"/>
        </w:rPr>
        <w:lastRenderedPageBreak/>
        <w:t>разбирательством, с необходимостью соблюдения корпоративных требований по заключению договора;</w:t>
      </w:r>
      <w:proofErr w:type="gramEnd"/>
      <w:r w:rsidRPr="004D5055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в те</w:t>
      </w:r>
      <w:proofErr w:type="gramStart"/>
      <w:r w:rsidRPr="004D5055">
        <w:rPr>
          <w:sz w:val="24"/>
          <w:szCs w:val="24"/>
        </w:rPr>
        <w:t>кст пр</w:t>
      </w:r>
      <w:proofErr w:type="gramEnd"/>
      <w:r w:rsidRPr="004D5055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4D5055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4D5055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4D5055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D5055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D5055">
        <w:rPr>
          <w:rStyle w:val="adskobk"/>
          <w:sz w:val="24"/>
          <w:szCs w:val="24"/>
        </w:rPr>
        <w:t>д</w:t>
      </w:r>
      <w:r w:rsidR="00123C70" w:rsidRPr="004D5055">
        <w:rPr>
          <w:rStyle w:val="adskobk"/>
          <w:sz w:val="24"/>
          <w:szCs w:val="24"/>
        </w:rPr>
        <w:t>оговор</w:t>
      </w:r>
      <w:r w:rsidRPr="004D5055">
        <w:rPr>
          <w:rStyle w:val="adskobk"/>
          <w:sz w:val="24"/>
          <w:szCs w:val="24"/>
        </w:rPr>
        <w:t>ных переговоров</w:t>
      </w:r>
      <w:r w:rsidR="00E60F8E" w:rsidRPr="004D5055">
        <w:rPr>
          <w:rStyle w:val="adskobk"/>
          <w:sz w:val="24"/>
          <w:szCs w:val="24"/>
        </w:rPr>
        <w:t>,</w:t>
      </w:r>
      <w:r w:rsidR="00E60F8E" w:rsidRPr="004D5055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D5055">
        <w:rPr>
          <w:rStyle w:val="adskobk"/>
          <w:i/>
          <w:sz w:val="24"/>
          <w:szCs w:val="24"/>
        </w:rPr>
        <w:t>.</w:t>
      </w:r>
    </w:p>
    <w:p w:rsidR="00717F60" w:rsidRPr="004D5055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proofErr w:type="gramStart"/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 между Заказчиком и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ом,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подписывается </w:t>
      </w:r>
      <w:r w:rsidR="0015384A" w:rsidRPr="004D5055">
        <w:rPr>
          <w:sz w:val="24"/>
          <w:szCs w:val="24"/>
        </w:rPr>
        <w:t>не ранее чем через 10 (десять) дней</w:t>
      </w:r>
      <w:r w:rsidR="0015384A" w:rsidRPr="004D5055">
        <w:rPr>
          <w:bCs/>
          <w:sz w:val="24"/>
          <w:szCs w:val="24"/>
        </w:rPr>
        <w:t xml:space="preserve"> и не позднее чем через </w:t>
      </w:r>
      <w:r w:rsidR="0015384A" w:rsidRPr="004D5055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4D5055">
        <w:rPr>
          <w:color w:val="000000"/>
          <w:sz w:val="24"/>
          <w:szCs w:val="24"/>
        </w:rPr>
        <w:t>.</w:t>
      </w:r>
      <w:proofErr w:type="gramEnd"/>
      <w:r w:rsidR="0015384A" w:rsidRPr="004D5055">
        <w:rPr>
          <w:color w:val="000000"/>
          <w:sz w:val="24"/>
          <w:szCs w:val="24"/>
        </w:rPr>
        <w:t xml:space="preserve"> </w:t>
      </w:r>
      <w:proofErr w:type="gramStart"/>
      <w:r w:rsidR="0015384A" w:rsidRPr="004D505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D5055">
        <w:rPr>
          <w:sz w:val="24"/>
          <w:szCs w:val="24"/>
        </w:rPr>
        <w:t>.</w:t>
      </w:r>
      <w:proofErr w:type="gramEnd"/>
      <w:r w:rsidR="00717F60" w:rsidRPr="004D5055">
        <w:rPr>
          <w:sz w:val="24"/>
          <w:szCs w:val="24"/>
        </w:rPr>
        <w:t xml:space="preserve"> </w:t>
      </w:r>
      <w:proofErr w:type="gramStart"/>
      <w:r w:rsidR="00717F60" w:rsidRPr="004D5055">
        <w:rPr>
          <w:sz w:val="24"/>
          <w:szCs w:val="24"/>
        </w:rPr>
        <w:t xml:space="preserve">Для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а,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срок для подписания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а, соответствующие требованиям </w:t>
      </w:r>
      <w:r w:rsidR="007D07A7" w:rsidRPr="004D5055">
        <w:rPr>
          <w:sz w:val="24"/>
          <w:szCs w:val="24"/>
        </w:rPr>
        <w:t>Д</w:t>
      </w:r>
      <w:r w:rsidR="00717F60" w:rsidRPr="004D5055">
        <w:rPr>
          <w:sz w:val="24"/>
          <w:szCs w:val="24"/>
        </w:rPr>
        <w:t>окументации</w:t>
      </w:r>
      <w:r w:rsidR="00DF639D" w:rsidRPr="004D5055">
        <w:rPr>
          <w:sz w:val="24"/>
          <w:szCs w:val="24"/>
        </w:rPr>
        <w:t>.</w:t>
      </w:r>
      <w:bookmarkEnd w:id="668"/>
      <w:bookmarkEnd w:id="669"/>
      <w:r w:rsidR="00717F60" w:rsidRPr="004D5055">
        <w:rPr>
          <w:sz w:val="24"/>
          <w:szCs w:val="24"/>
        </w:rPr>
        <w:t xml:space="preserve"> </w:t>
      </w:r>
      <w:proofErr w:type="gramEnd"/>
    </w:p>
    <w:p w:rsidR="00151215" w:rsidRPr="004D5055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D5055">
        <w:rPr>
          <w:sz w:val="24"/>
          <w:szCs w:val="24"/>
        </w:rPr>
        <w:t xml:space="preserve">Условия </w:t>
      </w:r>
      <w:proofErr w:type="gramStart"/>
      <w:r w:rsidRPr="004D5055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D5055">
        <w:rPr>
          <w:sz w:val="24"/>
          <w:szCs w:val="24"/>
        </w:rPr>
        <w:t>Поставщика</w:t>
      </w:r>
      <w:proofErr w:type="gramEnd"/>
      <w:r w:rsidR="00E52DE6" w:rsidRPr="004D5055">
        <w:rPr>
          <w:sz w:val="24"/>
          <w:szCs w:val="24"/>
        </w:rPr>
        <w:t xml:space="preserve"> </w:t>
      </w:r>
      <w:r w:rsidRPr="004D5055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4D5055">
        <w:fldChar w:fldCharType="begin"/>
      </w:r>
      <w:r w:rsidR="00007625" w:rsidRPr="004D5055">
        <w:instrText xml:space="preserve"> REF _Ref465670219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3.11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4D5055">
        <w:fldChar w:fldCharType="begin"/>
      </w:r>
      <w:r w:rsidR="00007625" w:rsidRPr="004D5055">
        <w:instrText xml:space="preserve"> REF _Ref465437572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3.13.2</w:t>
      </w:r>
      <w:r w:rsidR="00007625" w:rsidRPr="004D5055">
        <w:fldChar w:fldCharType="end"/>
      </w:r>
      <w:r w:rsidRPr="004D5055">
        <w:rPr>
          <w:sz w:val="24"/>
          <w:szCs w:val="24"/>
        </w:rPr>
        <w:t>-</w:t>
      </w:r>
      <w:r w:rsidR="00007625" w:rsidRPr="004D5055">
        <w:fldChar w:fldCharType="begin"/>
      </w:r>
      <w:r w:rsidR="00007625" w:rsidRPr="004D5055">
        <w:instrText xml:space="preserve"> REF _Ref465440181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 </w:t>
      </w:r>
      <w:r w:rsidR="001F6C0D" w:rsidRPr="004D5055">
        <w:rPr>
          <w:sz w:val="24"/>
          <w:szCs w:val="24"/>
        </w:rPr>
        <w:t>Закупоч</w:t>
      </w:r>
      <w:r w:rsidRPr="004D5055">
        <w:rPr>
          <w:sz w:val="24"/>
          <w:szCs w:val="24"/>
        </w:rPr>
        <w:t>ной Документации.</w:t>
      </w:r>
    </w:p>
    <w:p w:rsidR="00717F60" w:rsidRPr="004D5055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4D5055">
        <w:rPr>
          <w:sz w:val="24"/>
          <w:szCs w:val="24"/>
        </w:rPr>
        <w:t>Участник</w:t>
      </w:r>
      <w:r w:rsidR="00717F60" w:rsidRPr="004D5055">
        <w:rPr>
          <w:sz w:val="24"/>
          <w:szCs w:val="24"/>
        </w:rPr>
        <w:t xml:space="preserve"> запроса предложений</w:t>
      </w:r>
      <w:r w:rsidR="0087407B" w:rsidRPr="004D5055">
        <w:rPr>
          <w:sz w:val="24"/>
          <w:szCs w:val="24"/>
        </w:rPr>
        <w:t xml:space="preserve">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</w:t>
      </w:r>
      <w:r w:rsidR="00717F60" w:rsidRPr="004D5055">
        <w:rPr>
          <w:sz w:val="24"/>
          <w:szCs w:val="24"/>
        </w:rPr>
        <w:t xml:space="preserve">утрачивает статус </w:t>
      </w:r>
      <w:proofErr w:type="gramStart"/>
      <w:r w:rsidR="00696966" w:rsidRPr="004D5055">
        <w:rPr>
          <w:sz w:val="24"/>
          <w:szCs w:val="24"/>
        </w:rPr>
        <w:t>наилучшей</w:t>
      </w:r>
      <w:proofErr w:type="gramEnd"/>
      <w:r w:rsidR="00717F60" w:rsidRPr="004D5055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>а в следующих случаях:</w:t>
      </w:r>
      <w:bookmarkEnd w:id="670"/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 на условиях, определяемых в п.</w:t>
      </w:r>
      <w:r w:rsidR="00007625" w:rsidRPr="004D5055">
        <w:fldChar w:fldCharType="begin"/>
      </w:r>
      <w:r w:rsidR="00007625" w:rsidRPr="004D5055">
        <w:instrText xml:space="preserve"> REF _Ref294695546 \r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 xml:space="preserve"> 1.2.6 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и/или в срок, определенный в п.</w:t>
      </w:r>
      <w:r w:rsidR="001716DB" w:rsidRPr="004D5055">
        <w:rPr>
          <w:bCs w:val="0"/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_Ref294695403 \n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>3.12.2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у в течение установленного в </w:t>
      </w:r>
      <w:r w:rsidR="007D07A7" w:rsidRPr="004D5055">
        <w:rPr>
          <w:bCs w:val="0"/>
          <w:sz w:val="24"/>
          <w:szCs w:val="24"/>
        </w:rPr>
        <w:t>Д</w:t>
      </w:r>
      <w:r w:rsidRPr="004D5055">
        <w:rPr>
          <w:bCs w:val="0"/>
          <w:sz w:val="24"/>
          <w:szCs w:val="24"/>
        </w:rPr>
        <w:t>окументации по запросу предложений срока</w:t>
      </w:r>
      <w:r w:rsidR="00B80887" w:rsidRPr="004D5055">
        <w:rPr>
          <w:bCs w:val="0"/>
          <w:sz w:val="24"/>
          <w:szCs w:val="24"/>
        </w:rPr>
        <w:t xml:space="preserve"> (п.</w:t>
      </w:r>
      <w:r w:rsidR="00991C07" w:rsidRPr="004D5055">
        <w:rPr>
          <w:bCs w:val="0"/>
          <w:sz w:val="24"/>
          <w:szCs w:val="24"/>
        </w:rPr>
        <w:t xml:space="preserve"> </w:t>
      </w:r>
      <w:r w:rsidR="00D161E0" w:rsidRPr="004D5055">
        <w:fldChar w:fldCharType="begin"/>
      </w:r>
      <w:r w:rsidR="00991C07" w:rsidRPr="004D5055">
        <w:rPr>
          <w:bCs w:val="0"/>
          <w:sz w:val="24"/>
          <w:szCs w:val="24"/>
        </w:rPr>
        <w:instrText xml:space="preserve"> REF _Ref472412248 \r \h </w:instrText>
      </w:r>
      <w:r w:rsidR="004D5055">
        <w:instrText xml:space="preserve"> \* MERGEFORMAT </w:instrText>
      </w:r>
      <w:r w:rsidR="00D161E0" w:rsidRPr="004D5055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 w:rsidRPr="004D5055">
        <w:fldChar w:fldCharType="end"/>
      </w:r>
      <w:r w:rsidR="00B80887" w:rsidRPr="004D5055">
        <w:rPr>
          <w:bCs w:val="0"/>
          <w:sz w:val="24"/>
          <w:szCs w:val="24"/>
        </w:rPr>
        <w:t>)</w:t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4D5055">
        <w:rPr>
          <w:bCs w:val="0"/>
          <w:sz w:val="24"/>
          <w:szCs w:val="24"/>
        </w:rPr>
        <w:t>;</w:t>
      </w:r>
    </w:p>
    <w:p w:rsidR="009B44CF" w:rsidRPr="004D5055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lastRenderedPageBreak/>
        <w:t xml:space="preserve">отказался от представления документов, </w:t>
      </w:r>
      <w:r w:rsidR="005A6816" w:rsidRPr="004D5055">
        <w:rPr>
          <w:sz w:val="24"/>
          <w:szCs w:val="24"/>
        </w:rPr>
        <w:t>в том числе в отведенные для этого сроки,</w:t>
      </w:r>
      <w:r w:rsidR="005A6816" w:rsidRPr="004D5055">
        <w:t xml:space="preserve"> </w:t>
      </w:r>
      <w:r w:rsidRPr="004D5055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4D5055">
        <w:rPr>
          <w:sz w:val="24"/>
          <w:szCs w:val="24"/>
        </w:rPr>
        <w:t>я(</w:t>
      </w:r>
      <w:proofErr w:type="gramEnd"/>
      <w:r w:rsidRPr="004D5055">
        <w:rPr>
          <w:sz w:val="24"/>
          <w:szCs w:val="24"/>
        </w:rPr>
        <w:t xml:space="preserve">ей) данной продукции (п. </w:t>
      </w:r>
      <w:r w:rsidR="00007625" w:rsidRPr="004D5055">
        <w:fldChar w:fldCharType="begin"/>
      </w:r>
      <w:r w:rsidR="00007625" w:rsidRPr="004D5055">
        <w:instrText xml:space="preserve"> REF _Ref466909528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3.3.8.9</w:t>
      </w:r>
      <w:r w:rsidR="00007625" w:rsidRPr="004D5055">
        <w:fldChar w:fldCharType="end"/>
      </w:r>
      <w:r w:rsidRPr="004D5055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4D5055">
        <w:rPr>
          <w:sz w:val="24"/>
          <w:szCs w:val="24"/>
        </w:rPr>
        <w:t>При наступ</w:t>
      </w:r>
      <w:r w:rsidR="00CF6A0E" w:rsidRPr="004D5055">
        <w:rPr>
          <w:sz w:val="24"/>
          <w:szCs w:val="24"/>
        </w:rPr>
        <w:t>лении случаев, определенных в п.</w:t>
      </w:r>
      <w:r w:rsidR="001716DB" w:rsidRPr="004D5055">
        <w:rPr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_Ref305979053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3.12.4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4D5055">
        <w:rPr>
          <w:sz w:val="24"/>
          <w:szCs w:val="24"/>
        </w:rPr>
        <w:t>Заявк</w:t>
      </w:r>
      <w:r w:rsidRPr="004D5055">
        <w:rPr>
          <w:sz w:val="24"/>
          <w:szCs w:val="24"/>
        </w:rPr>
        <w:t xml:space="preserve">у из числа остальных действующих </w:t>
      </w:r>
      <w:r w:rsidR="00857CDA" w:rsidRPr="004D5055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4D5055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4D5055">
        <w:rPr>
          <w:sz w:val="24"/>
          <w:szCs w:val="24"/>
        </w:rPr>
        <w:t>Участник</w:t>
      </w:r>
      <w:r w:rsidRPr="004D5055">
        <w:rPr>
          <w:sz w:val="24"/>
          <w:szCs w:val="24"/>
        </w:rPr>
        <w:t xml:space="preserve">а, </w:t>
      </w:r>
      <w:r w:rsidR="00D663E3" w:rsidRPr="004D5055">
        <w:rPr>
          <w:sz w:val="24"/>
          <w:szCs w:val="24"/>
        </w:rPr>
        <w:t xml:space="preserve">чья </w:t>
      </w:r>
      <w:r w:rsidR="004B5EB3" w:rsidRPr="004D5055">
        <w:rPr>
          <w:sz w:val="24"/>
          <w:szCs w:val="24"/>
        </w:rPr>
        <w:t>Заявк</w:t>
      </w:r>
      <w:r w:rsidR="00D663E3" w:rsidRPr="004D5055">
        <w:rPr>
          <w:sz w:val="24"/>
          <w:szCs w:val="24"/>
        </w:rPr>
        <w:t xml:space="preserve">а утратила </w:t>
      </w:r>
      <w:r w:rsidRPr="004D5055">
        <w:rPr>
          <w:sz w:val="24"/>
          <w:szCs w:val="24"/>
        </w:rPr>
        <w:t xml:space="preserve">статус </w:t>
      </w:r>
      <w:r w:rsidR="00D663E3" w:rsidRPr="004D5055">
        <w:rPr>
          <w:sz w:val="24"/>
          <w:szCs w:val="24"/>
        </w:rPr>
        <w:t>лучшей</w:t>
      </w:r>
      <w:r w:rsidRPr="004D5055">
        <w:rPr>
          <w:sz w:val="24"/>
          <w:szCs w:val="24"/>
        </w:rPr>
        <w:t>, может быть полностью или частично удержано по р</w:t>
      </w:r>
      <w:r w:rsidRPr="001018D6">
        <w:rPr>
          <w:sz w:val="24"/>
          <w:szCs w:val="24"/>
        </w:rPr>
        <w:t>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1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</w:t>
      </w:r>
      <w:proofErr w:type="gramStart"/>
      <w:r w:rsidRPr="001018D6">
        <w:rPr>
          <w:sz w:val="24"/>
          <w:szCs w:val="24"/>
        </w:rPr>
        <w:t>случае</w:t>
      </w:r>
      <w:proofErr w:type="gramEnd"/>
      <w:r w:rsidRPr="001018D6">
        <w:rPr>
          <w:sz w:val="24"/>
          <w:szCs w:val="24"/>
        </w:rPr>
        <w:t xml:space="preserve">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1018D6">
        <w:t xml:space="preserve"> </w:t>
      </w:r>
      <w:bookmarkEnd w:id="679"/>
      <w:bookmarkEnd w:id="680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связанное </w:t>
      </w:r>
      <w:r w:rsidRPr="004A1A68">
        <w:rPr>
          <w:sz w:val="24"/>
          <w:szCs w:val="24"/>
        </w:rPr>
        <w:lastRenderedPageBreak/>
        <w:t>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3.12.5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8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4A1A68">
        <w:t xml:space="preserve">Уведомление о результатах </w:t>
      </w:r>
      <w:bookmarkEnd w:id="689"/>
      <w:bookmarkEnd w:id="690"/>
      <w:r w:rsidRPr="004A1A68">
        <w:t>запроса предложений</w:t>
      </w:r>
      <w:bookmarkEnd w:id="691"/>
      <w:bookmarkEnd w:id="692"/>
    </w:p>
    <w:bookmarkEnd w:id="681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8"/>
          <w:headerReference w:type="default" r:id="rId39"/>
          <w:footerReference w:type="even" r:id="rId40"/>
          <w:headerReference w:type="first" r:id="rId41"/>
          <w:footerReference w:type="first" r:id="rId4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382A07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382A07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382A07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382A07">
        <w:t>Перечень, объемы и 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382A07">
        <w:rPr>
          <w:b w:val="0"/>
          <w:szCs w:val="24"/>
        </w:rPr>
        <w:t>Техническ</w:t>
      </w:r>
      <w:r w:rsidR="003776BB" w:rsidRPr="00382A07">
        <w:rPr>
          <w:b w:val="0"/>
          <w:szCs w:val="24"/>
        </w:rPr>
        <w:t>о</w:t>
      </w:r>
      <w:proofErr w:type="gramStart"/>
      <w:r w:rsidR="003776BB" w:rsidRPr="00382A07">
        <w:rPr>
          <w:b w:val="0"/>
          <w:szCs w:val="24"/>
        </w:rPr>
        <w:t>е(</w:t>
      </w:r>
      <w:proofErr w:type="spellStart"/>
      <w:proofErr w:type="gramEnd"/>
      <w:r w:rsidRPr="00382A07">
        <w:rPr>
          <w:b w:val="0"/>
          <w:szCs w:val="24"/>
        </w:rPr>
        <w:t>ие</w:t>
      </w:r>
      <w:proofErr w:type="spellEnd"/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задани</w:t>
      </w:r>
      <w:r w:rsidR="003776BB" w:rsidRPr="00382A07">
        <w:rPr>
          <w:b w:val="0"/>
          <w:szCs w:val="24"/>
        </w:rPr>
        <w:t>е(</w:t>
      </w:r>
      <w:r w:rsidRPr="00382A07">
        <w:rPr>
          <w:b w:val="0"/>
          <w:szCs w:val="24"/>
        </w:rPr>
        <w:t>я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</w:t>
      </w:r>
      <w:r w:rsidR="00A154B7" w:rsidRPr="00382A07">
        <w:rPr>
          <w:b w:val="0"/>
          <w:szCs w:val="24"/>
        </w:rPr>
        <w:t xml:space="preserve">по </w:t>
      </w:r>
      <w:r w:rsidR="00A154B7" w:rsidRPr="00857439">
        <w:rPr>
          <w:b w:val="0"/>
          <w:szCs w:val="24"/>
        </w:rPr>
        <w:t xml:space="preserve">Лоту №1 (подраздел </w:t>
      </w:r>
      <w:r w:rsidR="00007625" w:rsidRPr="00857439">
        <w:fldChar w:fldCharType="begin"/>
      </w:r>
      <w:r w:rsidR="00007625" w:rsidRPr="00857439">
        <w:instrText xml:space="preserve"> REF _Ref440275279 \r \h  \* MERGEFORMAT </w:instrText>
      </w:r>
      <w:r w:rsidR="00007625" w:rsidRPr="00857439">
        <w:fldChar w:fldCharType="separate"/>
      </w:r>
      <w:r w:rsidR="004D5055" w:rsidRPr="00857439">
        <w:rPr>
          <w:b w:val="0"/>
          <w:szCs w:val="24"/>
        </w:rPr>
        <w:t>1.1.4</w:t>
      </w:r>
      <w:r w:rsidR="00007625" w:rsidRPr="00857439">
        <w:fldChar w:fldCharType="end"/>
      </w:r>
      <w:r w:rsidR="00A154B7" w:rsidRPr="00857439">
        <w:rPr>
          <w:b w:val="0"/>
          <w:szCs w:val="24"/>
        </w:rPr>
        <w:t>)</w:t>
      </w:r>
      <w:r w:rsidRPr="00857439">
        <w:rPr>
          <w:b w:val="0"/>
          <w:szCs w:val="24"/>
        </w:rPr>
        <w:t xml:space="preserve"> изложен</w:t>
      </w:r>
      <w:r w:rsidR="00F463E8" w:rsidRPr="00857439">
        <w:rPr>
          <w:b w:val="0"/>
          <w:szCs w:val="24"/>
        </w:rPr>
        <w:t>о(</w:t>
      </w:r>
      <w:r w:rsidRPr="00857439">
        <w:rPr>
          <w:b w:val="0"/>
          <w:szCs w:val="24"/>
        </w:rPr>
        <w:t>ы</w:t>
      </w:r>
      <w:r w:rsidR="00F463E8" w:rsidRPr="00857439">
        <w:rPr>
          <w:b w:val="0"/>
          <w:szCs w:val="24"/>
        </w:rPr>
        <w:t>)</w:t>
      </w:r>
      <w:r w:rsidRPr="00857439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857439">
        <w:rPr>
          <w:b w:val="0"/>
          <w:szCs w:val="24"/>
        </w:rPr>
        <w:t>Участник</w:t>
      </w:r>
      <w:r w:rsidRPr="00857439">
        <w:rPr>
          <w:b w:val="0"/>
          <w:szCs w:val="24"/>
        </w:rPr>
        <w:t>ам вместе с ней в качестве отдельного</w:t>
      </w:r>
      <w:r w:rsidRPr="00382A07">
        <w:rPr>
          <w:b w:val="0"/>
          <w:szCs w:val="24"/>
        </w:rPr>
        <w:t xml:space="preserve">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2B5044" w:rsidRPr="00382A07" w:rsidRDefault="002B5044" w:rsidP="0021751A">
      <w:pPr>
        <w:pStyle w:val="2"/>
        <w:ind w:left="1701" w:hanging="1134"/>
      </w:pPr>
      <w:bookmarkStart w:id="777" w:name="_Ref194832984"/>
      <w:bookmarkStart w:id="778" w:name="_Ref197686508"/>
      <w:bookmarkStart w:id="779" w:name="_Toc423421727"/>
      <w:bookmarkStart w:id="780" w:name="_Toc498588917"/>
      <w:r w:rsidRPr="00382A07">
        <w:t>Требование к поставляемой продукции</w:t>
      </w:r>
      <w:bookmarkEnd w:id="777"/>
      <w:bookmarkEnd w:id="778"/>
      <w:bookmarkEnd w:id="779"/>
      <w:bookmarkEnd w:id="780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1" w:name="_Toc439166313"/>
      <w:bookmarkStart w:id="782" w:name="_Toc439170661"/>
      <w:bookmarkStart w:id="783" w:name="_Toc439172763"/>
      <w:bookmarkStart w:id="784" w:name="_Toc439173207"/>
      <w:bookmarkStart w:id="785" w:name="_Toc439238201"/>
      <w:bookmarkStart w:id="786" w:name="_Toc439252753"/>
      <w:bookmarkStart w:id="787" w:name="_Toc439323611"/>
      <w:bookmarkStart w:id="788" w:name="_Toc439323727"/>
      <w:bookmarkStart w:id="789" w:name="_Toc440357125"/>
      <w:bookmarkStart w:id="790" w:name="_Toc440359680"/>
      <w:bookmarkStart w:id="791" w:name="_Toc440632144"/>
      <w:bookmarkStart w:id="792" w:name="_Toc440875965"/>
      <w:bookmarkStart w:id="793" w:name="_Toc441130993"/>
      <w:bookmarkStart w:id="794" w:name="_Toc447269808"/>
      <w:bookmarkStart w:id="795" w:name="_Toc464120631"/>
      <w:bookmarkStart w:id="796" w:name="_Toc466970551"/>
      <w:bookmarkStart w:id="797" w:name="_Toc468462465"/>
      <w:bookmarkStart w:id="798" w:name="_Toc469482058"/>
      <w:bookmarkStart w:id="799" w:name="_Toc472411833"/>
      <w:bookmarkStart w:id="800" w:name="_Toc498588918"/>
      <w:bookmarkStart w:id="801" w:name="_Ref194833053"/>
      <w:bookmarkStart w:id="802" w:name="_Ref223496951"/>
      <w:bookmarkStart w:id="803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4" w:name="_Toc439166314"/>
      <w:bookmarkStart w:id="805" w:name="_Toc439170662"/>
      <w:bookmarkStart w:id="806" w:name="_Toc439172764"/>
      <w:bookmarkStart w:id="807" w:name="_Toc439173208"/>
      <w:bookmarkStart w:id="808" w:name="_Toc439238202"/>
      <w:bookmarkStart w:id="809" w:name="_Toc439252754"/>
      <w:bookmarkStart w:id="810" w:name="_Toc439323612"/>
      <w:bookmarkStart w:id="811" w:name="_Toc439323728"/>
      <w:bookmarkStart w:id="812" w:name="_Toc440357126"/>
      <w:bookmarkStart w:id="813" w:name="_Toc440359681"/>
      <w:bookmarkStart w:id="814" w:name="_Toc440632145"/>
      <w:bookmarkStart w:id="815" w:name="_Toc440875966"/>
      <w:bookmarkStart w:id="816" w:name="_Toc441130994"/>
      <w:bookmarkStart w:id="817" w:name="_Toc447269809"/>
      <w:bookmarkStart w:id="818" w:name="_Toc464120632"/>
      <w:bookmarkStart w:id="819" w:name="_Toc466970552"/>
      <w:bookmarkStart w:id="820" w:name="_Toc468462466"/>
      <w:bookmarkStart w:id="821" w:name="_Toc469482059"/>
      <w:bookmarkStart w:id="822" w:name="_Toc472411834"/>
      <w:bookmarkStart w:id="823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2B5044" w:rsidRPr="00382A07" w:rsidRDefault="002B5044" w:rsidP="0021751A">
      <w:pPr>
        <w:pStyle w:val="2"/>
        <w:ind w:left="1701" w:hanging="1134"/>
      </w:pPr>
      <w:bookmarkStart w:id="824" w:name="_Ref247513861"/>
      <w:bookmarkStart w:id="825" w:name="_Toc423421728"/>
      <w:bookmarkStart w:id="826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1"/>
      <w:bookmarkEnd w:id="802"/>
      <w:bookmarkEnd w:id="803"/>
      <w:r w:rsidRPr="00382A07">
        <w:t>.</w:t>
      </w:r>
      <w:bookmarkEnd w:id="824"/>
      <w:bookmarkEnd w:id="825"/>
      <w:bookmarkEnd w:id="82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7" w:name="_Toc439166317"/>
      <w:bookmarkStart w:id="828" w:name="_Toc439170665"/>
      <w:bookmarkStart w:id="829" w:name="_Toc439172767"/>
      <w:bookmarkStart w:id="830" w:name="_Toc439173211"/>
      <w:bookmarkStart w:id="831" w:name="_Toc439238205"/>
      <w:bookmarkStart w:id="832" w:name="_Toc439252756"/>
      <w:bookmarkStart w:id="833" w:name="_Toc439323614"/>
      <w:bookmarkStart w:id="834" w:name="_Toc439323730"/>
      <w:bookmarkStart w:id="835" w:name="_Ref440292618"/>
      <w:bookmarkStart w:id="836" w:name="_Toc440357128"/>
      <w:bookmarkStart w:id="837" w:name="_Toc440359683"/>
      <w:bookmarkStart w:id="838" w:name="_Toc440632147"/>
      <w:bookmarkStart w:id="839" w:name="_Toc440875968"/>
      <w:bookmarkStart w:id="840" w:name="_Toc441130996"/>
      <w:bookmarkStart w:id="841" w:name="_Toc447269811"/>
      <w:bookmarkStart w:id="842" w:name="_Toc464120634"/>
      <w:bookmarkStart w:id="843" w:name="_Toc466970554"/>
      <w:bookmarkStart w:id="844" w:name="_Toc468462468"/>
      <w:bookmarkStart w:id="845" w:name="_Toc469482061"/>
      <w:bookmarkStart w:id="846" w:name="_Toc472411836"/>
      <w:bookmarkStart w:id="847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8"/>
      <w:bookmarkStart w:id="849" w:name="_Toc439170666"/>
      <w:bookmarkStart w:id="850" w:name="_Toc439172768"/>
      <w:bookmarkStart w:id="851" w:name="_Toc439173212"/>
      <w:bookmarkStart w:id="852" w:name="_Toc439238206"/>
      <w:bookmarkStart w:id="853" w:name="_Toc439252757"/>
      <w:bookmarkStart w:id="854" w:name="_Toc439323615"/>
      <w:bookmarkStart w:id="855" w:name="_Toc439323731"/>
      <w:bookmarkStart w:id="856" w:name="_Toc440357129"/>
      <w:bookmarkStart w:id="857" w:name="_Toc440359684"/>
      <w:bookmarkStart w:id="858" w:name="_Toc440632148"/>
      <w:bookmarkStart w:id="859" w:name="_Toc440875969"/>
      <w:bookmarkStart w:id="860" w:name="_Toc441130997"/>
      <w:bookmarkStart w:id="861" w:name="_Toc447269812"/>
      <w:bookmarkStart w:id="862" w:name="_Toc464120635"/>
      <w:bookmarkStart w:id="863" w:name="_Toc466970555"/>
      <w:bookmarkStart w:id="864" w:name="_Toc468462469"/>
      <w:bookmarkStart w:id="865" w:name="_Toc469482062"/>
      <w:bookmarkStart w:id="866" w:name="_Toc472411837"/>
      <w:bookmarkStart w:id="867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64832" w:rsidRPr="00382A07" w:rsidRDefault="00464832" w:rsidP="00464832">
      <w:pPr>
        <w:pStyle w:val="2"/>
        <w:ind w:left="1701" w:hanging="1134"/>
      </w:pPr>
      <w:bookmarkStart w:id="868" w:name="_Toc248219573"/>
      <w:bookmarkStart w:id="869" w:name="_Toc256099315"/>
      <w:bookmarkStart w:id="870" w:name="_Toc423421664"/>
      <w:bookmarkStart w:id="871" w:name="_Toc498588923"/>
      <w:bookmarkEnd w:id="712"/>
      <w:bookmarkEnd w:id="713"/>
      <w:r w:rsidRPr="00382A07">
        <w:t>Иные требования</w:t>
      </w:r>
      <w:bookmarkEnd w:id="868"/>
      <w:bookmarkEnd w:id="869"/>
      <w:bookmarkEnd w:id="870"/>
      <w:bookmarkEnd w:id="871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2" w:name="_Toc464120637"/>
      <w:bookmarkStart w:id="873" w:name="_Toc466970557"/>
      <w:bookmarkStart w:id="874" w:name="_Toc468462471"/>
      <w:bookmarkStart w:id="875" w:name="_Toc469482064"/>
      <w:bookmarkStart w:id="876" w:name="_Toc472411839"/>
      <w:bookmarkStart w:id="877" w:name="_Toc498588924"/>
      <w:bookmarkStart w:id="878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2"/>
      <w:bookmarkEnd w:id="873"/>
      <w:bookmarkEnd w:id="874"/>
      <w:bookmarkEnd w:id="875"/>
      <w:bookmarkEnd w:id="876"/>
      <w:bookmarkEnd w:id="877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9" w:name="_Toc464120638"/>
      <w:bookmarkStart w:id="880" w:name="_Toc466970558"/>
      <w:bookmarkStart w:id="881" w:name="_Toc468462472"/>
      <w:bookmarkStart w:id="882" w:name="_Toc469482065"/>
      <w:bookmarkStart w:id="883" w:name="_Toc472411840"/>
      <w:bookmarkStart w:id="884" w:name="_Toc498588925"/>
      <w:proofErr w:type="gramStart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8"/>
      <w:bookmarkEnd w:id="879"/>
      <w:bookmarkEnd w:id="880"/>
      <w:bookmarkEnd w:id="881"/>
      <w:bookmarkEnd w:id="882"/>
      <w:bookmarkEnd w:id="883"/>
      <w:bookmarkEnd w:id="884"/>
      <w:proofErr w:type="gramEnd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5" w:name="_Toc461808930"/>
      <w:bookmarkStart w:id="886" w:name="_Toc498588926"/>
      <w:r w:rsidRPr="00382A07">
        <w:t>Альтернативные предложения</w:t>
      </w:r>
      <w:bookmarkStart w:id="887" w:name="_Ref56252639"/>
      <w:bookmarkEnd w:id="885"/>
      <w:bookmarkEnd w:id="886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8" w:name="_Toc461808802"/>
      <w:bookmarkStart w:id="889" w:name="_Toc461808931"/>
      <w:bookmarkStart w:id="890" w:name="_Toc464120640"/>
      <w:bookmarkStart w:id="891" w:name="_Toc466970560"/>
      <w:bookmarkStart w:id="892" w:name="_Toc468462474"/>
      <w:bookmarkStart w:id="893" w:name="_Toc469482067"/>
      <w:bookmarkStart w:id="894" w:name="_Toc472411842"/>
      <w:bookmarkStart w:id="895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6" w:name="_Ref440270602"/>
      <w:bookmarkStart w:id="897" w:name="_Toc498588928"/>
      <w:bookmarkEnd w:id="5"/>
      <w:bookmarkEnd w:id="682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6"/>
      <w:bookmarkEnd w:id="897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8" w:name="_Ref55336310"/>
      <w:bookmarkStart w:id="899" w:name="_Toc57314672"/>
      <w:bookmarkStart w:id="900" w:name="_Toc69728986"/>
      <w:bookmarkStart w:id="901" w:name="_Toc98253919"/>
      <w:bookmarkStart w:id="902" w:name="_Toc165173847"/>
      <w:bookmarkStart w:id="903" w:name="_Toc423423667"/>
      <w:bookmarkStart w:id="904" w:name="_Toc498588929"/>
      <w:r w:rsidRPr="00382A07">
        <w:t xml:space="preserve">Письмо о подаче оферты </w:t>
      </w:r>
      <w:bookmarkStart w:id="905" w:name="_Ref22846535"/>
      <w:r w:rsidRPr="00382A07">
        <w:t>(</w:t>
      </w:r>
      <w:bookmarkEnd w:id="905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8"/>
      <w:bookmarkEnd w:id="899"/>
      <w:bookmarkEnd w:id="900"/>
      <w:bookmarkEnd w:id="901"/>
      <w:bookmarkEnd w:id="902"/>
      <w:bookmarkEnd w:id="903"/>
      <w:bookmarkEnd w:id="904"/>
    </w:p>
    <w:p w:rsidR="004F4D80" w:rsidRPr="00382A07" w:rsidRDefault="004F4D80" w:rsidP="004F4D80">
      <w:pPr>
        <w:pStyle w:val="3"/>
        <w:rPr>
          <w:szCs w:val="24"/>
        </w:rPr>
      </w:pPr>
      <w:bookmarkStart w:id="906" w:name="_Toc98253920"/>
      <w:bookmarkStart w:id="907" w:name="_Toc157248174"/>
      <w:bookmarkStart w:id="908" w:name="_Toc157496543"/>
      <w:bookmarkStart w:id="909" w:name="_Toc158206082"/>
      <w:bookmarkStart w:id="910" w:name="_Toc164057767"/>
      <w:bookmarkStart w:id="911" w:name="_Toc164137117"/>
      <w:bookmarkStart w:id="912" w:name="_Toc164161277"/>
      <w:bookmarkStart w:id="913" w:name="_Toc165173848"/>
      <w:bookmarkStart w:id="914" w:name="_Toc439170673"/>
      <w:bookmarkStart w:id="915" w:name="_Toc439172775"/>
      <w:bookmarkStart w:id="916" w:name="_Toc439173219"/>
      <w:bookmarkStart w:id="917" w:name="_Toc439238213"/>
      <w:bookmarkStart w:id="918" w:name="_Toc440357133"/>
      <w:bookmarkStart w:id="919" w:name="_Toc440359688"/>
      <w:bookmarkStart w:id="920" w:name="_Toc447269817"/>
      <w:bookmarkStart w:id="921" w:name="_Toc464120643"/>
      <w:bookmarkStart w:id="922" w:name="_Toc466970563"/>
      <w:bookmarkStart w:id="923" w:name="_Toc472411845"/>
      <w:bookmarkStart w:id="924" w:name="_Toc498588930"/>
      <w:r w:rsidRPr="00382A07">
        <w:rPr>
          <w:szCs w:val="24"/>
        </w:rPr>
        <w:t>Форма письма о подаче оферты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5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6" w:name="_Toc98253921"/>
      <w:bookmarkStart w:id="927" w:name="_Toc157248175"/>
      <w:bookmarkStart w:id="928" w:name="_Toc157496544"/>
      <w:bookmarkStart w:id="929" w:name="_Toc158206083"/>
      <w:bookmarkStart w:id="930" w:name="_Toc164057768"/>
      <w:bookmarkStart w:id="931" w:name="_Toc164137118"/>
      <w:bookmarkStart w:id="932" w:name="_Toc164161278"/>
      <w:bookmarkStart w:id="933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4" w:name="_Toc439170674"/>
      <w:bookmarkStart w:id="935" w:name="_Toc439172776"/>
      <w:bookmarkStart w:id="936" w:name="_Toc439173220"/>
      <w:bookmarkStart w:id="937" w:name="_Toc439238214"/>
      <w:bookmarkStart w:id="938" w:name="_Toc439252762"/>
      <w:bookmarkStart w:id="939" w:name="_Toc439323736"/>
      <w:bookmarkStart w:id="940" w:name="_Toc440357134"/>
      <w:bookmarkStart w:id="941" w:name="_Toc440359689"/>
      <w:bookmarkStart w:id="942" w:name="_Toc440632153"/>
      <w:bookmarkStart w:id="943" w:name="_Toc440875973"/>
      <w:bookmarkStart w:id="944" w:name="_Toc441131001"/>
      <w:bookmarkStart w:id="945" w:name="_Toc447269818"/>
      <w:bookmarkStart w:id="946" w:name="_Toc464120644"/>
      <w:bookmarkStart w:id="947" w:name="_Toc466970564"/>
      <w:bookmarkStart w:id="948" w:name="_Toc472411846"/>
      <w:bookmarkStart w:id="949" w:name="_Toc498588931"/>
      <w:r w:rsidRPr="00382A07">
        <w:rPr>
          <w:szCs w:val="24"/>
        </w:rPr>
        <w:lastRenderedPageBreak/>
        <w:t>Инструкции по заполнению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0" w:name="_Ref55335821"/>
      <w:bookmarkStart w:id="951" w:name="_Ref55336345"/>
      <w:bookmarkStart w:id="952" w:name="_Toc57314674"/>
      <w:bookmarkStart w:id="953" w:name="_Toc69728988"/>
      <w:bookmarkStart w:id="954" w:name="_Toc98253922"/>
      <w:bookmarkStart w:id="955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6" w:name="_Ref440271964"/>
      <w:bookmarkStart w:id="957" w:name="_Toc440357135"/>
      <w:bookmarkStart w:id="958" w:name="_Toc440359690"/>
      <w:bookmarkStart w:id="959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56"/>
      <w:bookmarkEnd w:id="957"/>
      <w:bookmarkEnd w:id="958"/>
      <w:bookmarkEnd w:id="959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0" w:name="_Toc439238216"/>
      <w:bookmarkStart w:id="961" w:name="_Toc439252764"/>
      <w:bookmarkStart w:id="962" w:name="_Toc439323738"/>
      <w:bookmarkStart w:id="963" w:name="_Toc440357136"/>
      <w:bookmarkStart w:id="964" w:name="_Toc440359691"/>
      <w:bookmarkStart w:id="965" w:name="_Toc440632155"/>
      <w:bookmarkStart w:id="966" w:name="_Toc440875975"/>
      <w:bookmarkStart w:id="967" w:name="_Toc441131003"/>
      <w:bookmarkStart w:id="968" w:name="_Toc447269820"/>
      <w:bookmarkStart w:id="969" w:name="_Toc464120646"/>
      <w:bookmarkStart w:id="970" w:name="_Toc466970566"/>
      <w:bookmarkStart w:id="971" w:name="_Toc472411848"/>
      <w:bookmarkStart w:id="972" w:name="_Toc498588933"/>
      <w:r w:rsidRPr="00382A07">
        <w:rPr>
          <w:szCs w:val="24"/>
        </w:rPr>
        <w:t>Форма Антикоррупционных обязательств</w:t>
      </w:r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</w:t>
      </w:r>
      <w:proofErr w:type="gramStart"/>
      <w:r w:rsidRPr="00382A07">
        <w:t>числе</w:t>
      </w:r>
      <w:proofErr w:type="gramEnd"/>
      <w:r w:rsidRPr="00382A07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В </w:t>
      </w:r>
      <w:proofErr w:type="gramStart"/>
      <w:r w:rsidRPr="00382A07">
        <w:t>случае</w:t>
      </w:r>
      <w:proofErr w:type="gramEnd"/>
      <w:r w:rsidRPr="00382A07"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 xml:space="preserve">форме. В </w:t>
      </w:r>
      <w:proofErr w:type="gramStart"/>
      <w:r w:rsidRPr="00382A07">
        <w:t>таком</w:t>
      </w:r>
      <w:proofErr w:type="gramEnd"/>
      <w:r w:rsidRPr="00382A07"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3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4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5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3" w:name="_Toc423423668"/>
      <w:bookmarkStart w:id="974" w:name="_Ref440271072"/>
      <w:bookmarkStart w:id="975" w:name="_Ref440273986"/>
      <w:bookmarkStart w:id="976" w:name="_Ref440274337"/>
      <w:bookmarkStart w:id="977" w:name="_Ref440274913"/>
      <w:bookmarkStart w:id="978" w:name="_Ref440284918"/>
      <w:bookmarkStart w:id="979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0"/>
      <w:bookmarkEnd w:id="951"/>
      <w:bookmarkEnd w:id="952"/>
      <w:bookmarkEnd w:id="953"/>
      <w:bookmarkEnd w:id="954"/>
      <w:bookmarkEnd w:id="955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0" w:name="_Toc98253923"/>
      <w:bookmarkStart w:id="981" w:name="_Toc157248177"/>
      <w:bookmarkStart w:id="982" w:name="_Toc157496546"/>
      <w:bookmarkStart w:id="983" w:name="_Toc158206085"/>
      <w:bookmarkStart w:id="984" w:name="_Toc164057770"/>
      <w:bookmarkStart w:id="985" w:name="_Toc164137120"/>
      <w:bookmarkStart w:id="986" w:name="_Toc164161280"/>
      <w:bookmarkStart w:id="987" w:name="_Toc165173851"/>
      <w:bookmarkStart w:id="988" w:name="_Ref264038986"/>
      <w:bookmarkStart w:id="989" w:name="_Ref264359294"/>
      <w:bookmarkStart w:id="990" w:name="_Toc439170676"/>
      <w:bookmarkStart w:id="991" w:name="_Toc439172778"/>
      <w:bookmarkStart w:id="992" w:name="_Toc439173222"/>
      <w:bookmarkStart w:id="993" w:name="_Toc439238218"/>
      <w:bookmarkStart w:id="994" w:name="_Toc439252766"/>
      <w:bookmarkStart w:id="995" w:name="_Toc439323740"/>
      <w:bookmarkStart w:id="996" w:name="_Toc440357138"/>
      <w:bookmarkStart w:id="997" w:name="_Toc440359693"/>
      <w:bookmarkStart w:id="998" w:name="_Toc440632157"/>
      <w:bookmarkStart w:id="999" w:name="_Toc440875977"/>
      <w:bookmarkStart w:id="1000" w:name="_Toc441131005"/>
      <w:bookmarkStart w:id="1001" w:name="_Toc447269822"/>
      <w:bookmarkStart w:id="1002" w:name="_Toc464120648"/>
      <w:bookmarkStart w:id="1003" w:name="_Toc466970568"/>
      <w:bookmarkStart w:id="1004" w:name="_Toc468462482"/>
      <w:bookmarkStart w:id="1005" w:name="_Toc469482075"/>
      <w:bookmarkStart w:id="1006" w:name="_Toc472411850"/>
      <w:bookmarkStart w:id="1007" w:name="_Toc498588935"/>
      <w:r w:rsidRPr="00382A07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r w:rsidR="00492C8B" w:rsidRPr="00382A07">
        <w:rPr>
          <w:szCs w:val="24"/>
        </w:rPr>
        <w:t>Сводной таблицы стоимости</w:t>
      </w:r>
      <w:bookmarkEnd w:id="994"/>
      <w:bookmarkEnd w:id="995"/>
      <w:bookmarkEnd w:id="996"/>
      <w:bookmarkEnd w:id="997"/>
      <w:bookmarkEnd w:id="998"/>
      <w:bookmarkEnd w:id="999"/>
      <w:r w:rsidR="00F04258" w:rsidRPr="00382A07">
        <w:rPr>
          <w:bCs w:val="0"/>
          <w:szCs w:val="24"/>
        </w:rPr>
        <w:t xml:space="preserve"> поставок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8" w:name="_Toc176765534"/>
      <w:bookmarkStart w:id="1009" w:name="_Toc198979983"/>
      <w:bookmarkStart w:id="1010" w:name="_Toc217466315"/>
      <w:bookmarkStart w:id="1011" w:name="_Toc217702856"/>
      <w:bookmarkStart w:id="1012" w:name="_Toc233601974"/>
      <w:bookmarkStart w:id="1013" w:name="_Toc263343460"/>
      <w:r w:rsidRPr="00382A07">
        <w:rPr>
          <w:b w:val="0"/>
          <w:szCs w:val="24"/>
        </w:rPr>
        <w:br w:type="page"/>
      </w:r>
      <w:bookmarkStart w:id="1014" w:name="_Toc439170677"/>
      <w:bookmarkStart w:id="1015" w:name="_Toc439172779"/>
      <w:bookmarkStart w:id="1016" w:name="_Toc439173223"/>
      <w:bookmarkStart w:id="1017" w:name="_Toc439238219"/>
      <w:bookmarkStart w:id="1018" w:name="_Toc439252767"/>
      <w:bookmarkStart w:id="1019" w:name="_Toc439323741"/>
      <w:bookmarkStart w:id="1020" w:name="_Toc440357139"/>
      <w:bookmarkStart w:id="1021" w:name="_Toc440359694"/>
      <w:bookmarkStart w:id="1022" w:name="_Toc440632158"/>
      <w:bookmarkStart w:id="1023" w:name="_Toc440875978"/>
      <w:bookmarkStart w:id="1024" w:name="_Toc441131006"/>
      <w:bookmarkStart w:id="1025" w:name="_Toc447269823"/>
      <w:bookmarkStart w:id="1026" w:name="_Toc464120649"/>
      <w:bookmarkStart w:id="1027" w:name="_Toc466970569"/>
      <w:bookmarkStart w:id="1028" w:name="_Toc468462483"/>
      <w:bookmarkStart w:id="1029" w:name="_Toc469482076"/>
      <w:bookmarkStart w:id="1030" w:name="_Toc472411851"/>
      <w:bookmarkStart w:id="1031" w:name="_Toc498588936"/>
      <w:r w:rsidRPr="00382A07">
        <w:rPr>
          <w:szCs w:val="24"/>
        </w:rPr>
        <w:lastRenderedPageBreak/>
        <w:t>Инструкции по заполнению</w:t>
      </w:r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</w:t>
      </w:r>
      <w:proofErr w:type="gramStart"/>
      <w:r w:rsidRPr="001018D6">
        <w:rPr>
          <w:sz w:val="24"/>
          <w:szCs w:val="24"/>
        </w:rPr>
        <w:t>случае</w:t>
      </w:r>
      <w:proofErr w:type="gramEnd"/>
      <w:r w:rsidRPr="001018D6">
        <w:rPr>
          <w:sz w:val="24"/>
          <w:szCs w:val="24"/>
        </w:rPr>
        <w:t xml:space="preserve">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</w:t>
      </w:r>
      <w:proofErr w:type="gramEnd"/>
      <w:r w:rsidRPr="00382A07">
        <w:rPr>
          <w:sz w:val="24"/>
          <w:szCs w:val="24"/>
        </w:rPr>
        <w:t xml:space="preserve">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2" w:name="_Ref86826666"/>
      <w:bookmarkStart w:id="1033" w:name="_Toc90385112"/>
      <w:bookmarkStart w:id="1034" w:name="_Toc98253925"/>
      <w:bookmarkStart w:id="1035" w:name="_Toc165173853"/>
      <w:bookmarkStart w:id="1036" w:name="_Toc423423669"/>
      <w:bookmarkStart w:id="1037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2"/>
      <w:bookmarkEnd w:id="1033"/>
      <w:bookmarkEnd w:id="1034"/>
      <w:bookmarkEnd w:id="1035"/>
      <w:bookmarkEnd w:id="1036"/>
      <w:bookmarkEnd w:id="1037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38" w:name="_Toc90385113"/>
      <w:bookmarkStart w:id="1039" w:name="_Toc98253926"/>
      <w:bookmarkStart w:id="1040" w:name="_Toc157248180"/>
      <w:bookmarkStart w:id="1041" w:name="_Toc157496549"/>
      <w:bookmarkStart w:id="1042" w:name="_Toc158206088"/>
      <w:bookmarkStart w:id="1043" w:name="_Toc164057773"/>
      <w:bookmarkStart w:id="1044" w:name="_Toc164137123"/>
      <w:bookmarkStart w:id="1045" w:name="_Toc164161283"/>
      <w:bookmarkStart w:id="1046" w:name="_Toc165173854"/>
      <w:bookmarkStart w:id="1047" w:name="_Ref193690005"/>
      <w:bookmarkStart w:id="1048" w:name="_Toc439170679"/>
      <w:bookmarkStart w:id="1049" w:name="_Toc439172781"/>
      <w:bookmarkStart w:id="1050" w:name="_Toc439173225"/>
      <w:bookmarkStart w:id="1051" w:name="_Toc439238221"/>
      <w:bookmarkStart w:id="1052" w:name="_Toc439252769"/>
      <w:bookmarkStart w:id="1053" w:name="_Toc439323743"/>
      <w:bookmarkStart w:id="1054" w:name="_Toc440357141"/>
      <w:bookmarkStart w:id="1055" w:name="_Toc440359696"/>
      <w:bookmarkStart w:id="1056" w:name="_Toc440632160"/>
      <w:bookmarkStart w:id="1057" w:name="_Toc440875980"/>
      <w:bookmarkStart w:id="1058" w:name="_Toc441131008"/>
      <w:bookmarkStart w:id="1059" w:name="_Toc447269825"/>
      <w:bookmarkStart w:id="1060" w:name="_Toc464120651"/>
      <w:bookmarkStart w:id="1061" w:name="_Toc466970571"/>
      <w:bookmarkStart w:id="1062" w:name="_Toc468462485"/>
      <w:bookmarkStart w:id="1063" w:name="_Toc469482078"/>
      <w:bookmarkStart w:id="1064" w:name="_Toc472411853"/>
      <w:bookmarkStart w:id="1065" w:name="_Toc498588938"/>
      <w:r w:rsidRPr="00382A07">
        <w:rPr>
          <w:szCs w:val="24"/>
        </w:rPr>
        <w:t xml:space="preserve">Форма </w:t>
      </w:r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r w:rsidRPr="00382A07">
        <w:rPr>
          <w:szCs w:val="24"/>
        </w:rPr>
        <w:t>технического предложения</w:t>
      </w:r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6" w:name="_Ref55335818"/>
      <w:bookmarkStart w:id="1067" w:name="_Ref55336334"/>
      <w:bookmarkStart w:id="1068" w:name="_Toc57314673"/>
      <w:bookmarkStart w:id="1069" w:name="_Toc69728987"/>
      <w:bookmarkStart w:id="1070" w:name="_Toc98253928"/>
      <w:bookmarkStart w:id="1071" w:name="_Toc165173856"/>
      <w:bookmarkStart w:id="1072" w:name="_Ref194749150"/>
      <w:bookmarkStart w:id="1073" w:name="_Ref194750368"/>
      <w:bookmarkStart w:id="1074" w:name="_Ref89649494"/>
      <w:bookmarkStart w:id="1075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6" w:name="_Toc176765537"/>
      <w:bookmarkStart w:id="1077" w:name="_Toc198979986"/>
      <w:bookmarkStart w:id="1078" w:name="_Toc217466321"/>
      <w:bookmarkStart w:id="1079" w:name="_Toc217702859"/>
      <w:bookmarkStart w:id="1080" w:name="_Toc233601977"/>
      <w:bookmarkStart w:id="1081" w:name="_Toc263343463"/>
      <w:bookmarkStart w:id="1082" w:name="_Toc439170680"/>
      <w:bookmarkStart w:id="1083" w:name="_Toc439172782"/>
      <w:bookmarkStart w:id="1084" w:name="_Toc439173226"/>
      <w:bookmarkStart w:id="1085" w:name="_Toc439238222"/>
      <w:bookmarkStart w:id="1086" w:name="_Toc439252770"/>
      <w:bookmarkStart w:id="1087" w:name="_Toc439323744"/>
      <w:bookmarkStart w:id="1088" w:name="_Toc440357142"/>
      <w:bookmarkStart w:id="1089" w:name="_Toc440359697"/>
      <w:bookmarkStart w:id="1090" w:name="_Toc440632161"/>
      <w:bookmarkStart w:id="1091" w:name="_Toc440875981"/>
      <w:bookmarkStart w:id="1092" w:name="_Toc441131009"/>
      <w:bookmarkStart w:id="1093" w:name="_Toc447269826"/>
      <w:bookmarkStart w:id="1094" w:name="_Toc464120652"/>
      <w:bookmarkStart w:id="1095" w:name="_Toc466970572"/>
      <w:bookmarkStart w:id="1096" w:name="_Toc468462486"/>
      <w:bookmarkStart w:id="1097" w:name="_Toc469482079"/>
      <w:bookmarkStart w:id="1098" w:name="_Toc472411854"/>
      <w:bookmarkStart w:id="1099" w:name="_Toc498588939"/>
      <w:r w:rsidRPr="00382A07">
        <w:rPr>
          <w:szCs w:val="24"/>
        </w:rPr>
        <w:lastRenderedPageBreak/>
        <w:t>Инструкции по заполнению</w:t>
      </w:r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</w:t>
      </w:r>
      <w:proofErr w:type="gramStart"/>
      <w:r w:rsidRPr="00382A07">
        <w:rPr>
          <w:sz w:val="24"/>
          <w:szCs w:val="24"/>
        </w:rPr>
        <w:t>предложении</w:t>
      </w:r>
      <w:proofErr w:type="gramEnd"/>
      <w:r w:rsidRPr="00382A07">
        <w:rPr>
          <w:sz w:val="24"/>
          <w:szCs w:val="24"/>
        </w:rPr>
        <w:t xml:space="preserve">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0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1" w:name="_Toc423423670"/>
      <w:bookmarkStart w:id="1102" w:name="_Ref440271036"/>
      <w:bookmarkStart w:id="1103" w:name="_Ref440274366"/>
      <w:bookmarkStart w:id="1104" w:name="_Ref440274902"/>
      <w:bookmarkStart w:id="1105" w:name="_Ref440284947"/>
      <w:bookmarkStart w:id="1106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100"/>
      <w:bookmarkEnd w:id="1101"/>
      <w:bookmarkEnd w:id="1102"/>
      <w:bookmarkEnd w:id="1103"/>
      <w:bookmarkEnd w:id="1104"/>
      <w:bookmarkEnd w:id="1105"/>
      <w:bookmarkEnd w:id="110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07" w:name="_Toc98253929"/>
      <w:bookmarkStart w:id="1108" w:name="_Toc157248183"/>
      <w:bookmarkStart w:id="1109" w:name="_Toc157496552"/>
      <w:bookmarkStart w:id="1110" w:name="_Toc158206091"/>
      <w:bookmarkStart w:id="1111" w:name="_Toc164057776"/>
      <w:bookmarkStart w:id="1112" w:name="_Toc164137126"/>
      <w:bookmarkStart w:id="1113" w:name="_Toc164161286"/>
      <w:bookmarkStart w:id="1114" w:name="_Toc165173857"/>
      <w:bookmarkStart w:id="1115" w:name="_Toc439170682"/>
      <w:bookmarkStart w:id="1116" w:name="_Toc439172784"/>
      <w:bookmarkStart w:id="1117" w:name="_Toc439173228"/>
      <w:bookmarkStart w:id="1118" w:name="_Toc439238224"/>
      <w:bookmarkStart w:id="1119" w:name="_Toc439252772"/>
      <w:bookmarkStart w:id="1120" w:name="_Toc439323746"/>
      <w:bookmarkStart w:id="1121" w:name="_Toc440357144"/>
      <w:bookmarkStart w:id="1122" w:name="_Toc440359699"/>
      <w:bookmarkStart w:id="1123" w:name="_Toc440632163"/>
      <w:bookmarkStart w:id="1124" w:name="_Toc440875983"/>
      <w:bookmarkStart w:id="1125" w:name="_Toc441131011"/>
      <w:bookmarkStart w:id="1126" w:name="_Toc447269828"/>
      <w:bookmarkStart w:id="1127" w:name="_Toc464120654"/>
      <w:bookmarkStart w:id="1128" w:name="_Toc466970574"/>
      <w:bookmarkStart w:id="1129" w:name="_Toc468462488"/>
      <w:bookmarkStart w:id="1130" w:name="_Toc469482081"/>
      <w:bookmarkStart w:id="1131" w:name="_Toc472411856"/>
      <w:bookmarkStart w:id="1132" w:name="_Toc498588941"/>
      <w:r w:rsidRPr="00382A07">
        <w:rPr>
          <w:szCs w:val="24"/>
        </w:rPr>
        <w:t xml:space="preserve">Форма </w:t>
      </w:r>
      <w:bookmarkEnd w:id="1107"/>
      <w:r w:rsidRPr="00382A07">
        <w:rPr>
          <w:szCs w:val="24"/>
        </w:rPr>
        <w:t xml:space="preserve">графика </w:t>
      </w:r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r w:rsidR="00512B0F" w:rsidRPr="00382A07">
        <w:rPr>
          <w:szCs w:val="24"/>
        </w:rPr>
        <w:t>выполнения поставок</w:t>
      </w:r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3" w:name="_Toc171070556"/>
      <w:bookmarkStart w:id="1134" w:name="_Toc98253927"/>
      <w:bookmarkStart w:id="1135" w:name="_Toc176605808"/>
      <w:bookmarkStart w:id="1136" w:name="_Toc176611017"/>
      <w:bookmarkStart w:id="1137" w:name="_Toc176611073"/>
      <w:bookmarkStart w:id="1138" w:name="_Toc176668676"/>
      <w:bookmarkStart w:id="1139" w:name="_Toc176684336"/>
      <w:bookmarkStart w:id="1140" w:name="_Toc176746279"/>
      <w:bookmarkStart w:id="1141" w:name="_Toc176747346"/>
      <w:bookmarkStart w:id="1142" w:name="_Toc198979988"/>
      <w:bookmarkStart w:id="1143" w:name="_Toc217466324"/>
      <w:bookmarkStart w:id="1144" w:name="_Toc217702862"/>
      <w:bookmarkStart w:id="1145" w:name="_Toc233601980"/>
      <w:bookmarkStart w:id="1146" w:name="_Toc263343466"/>
      <w:r w:rsidRPr="00382A07">
        <w:rPr>
          <w:b w:val="0"/>
          <w:szCs w:val="24"/>
        </w:rPr>
        <w:br w:type="page"/>
      </w:r>
      <w:bookmarkStart w:id="1147" w:name="_Toc439170683"/>
      <w:bookmarkStart w:id="1148" w:name="_Toc439172785"/>
      <w:bookmarkStart w:id="1149" w:name="_Toc439173229"/>
      <w:bookmarkStart w:id="1150" w:name="_Toc439238225"/>
      <w:bookmarkStart w:id="1151" w:name="_Toc439252773"/>
      <w:bookmarkStart w:id="1152" w:name="_Toc439323747"/>
      <w:bookmarkStart w:id="1153" w:name="_Toc440357145"/>
      <w:bookmarkStart w:id="1154" w:name="_Toc440359700"/>
      <w:bookmarkStart w:id="1155" w:name="_Toc440632164"/>
      <w:bookmarkStart w:id="1156" w:name="_Toc440875984"/>
      <w:bookmarkStart w:id="1157" w:name="_Toc441131012"/>
      <w:bookmarkStart w:id="1158" w:name="_Toc447269829"/>
      <w:bookmarkStart w:id="1159" w:name="_Toc464120655"/>
      <w:bookmarkStart w:id="1160" w:name="_Toc466970575"/>
      <w:bookmarkStart w:id="1161" w:name="_Toc468462489"/>
      <w:bookmarkStart w:id="1162" w:name="_Toc469482082"/>
      <w:bookmarkStart w:id="1163" w:name="_Toc472411857"/>
      <w:bookmarkStart w:id="1164" w:name="_Toc498588942"/>
      <w:r w:rsidRPr="00382A07">
        <w:rPr>
          <w:szCs w:val="24"/>
        </w:rPr>
        <w:lastRenderedPageBreak/>
        <w:t>Инструкции по заполнению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  <w:proofErr w:type="gramEnd"/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5" w:name="_Hlt22846931"/>
      <w:bookmarkStart w:id="1166" w:name="_Ref93264992"/>
      <w:bookmarkStart w:id="1167" w:name="_Ref93265116"/>
      <w:bookmarkStart w:id="1168" w:name="_Toc98253933"/>
      <w:bookmarkStart w:id="1169" w:name="_Toc165173859"/>
      <w:bookmarkStart w:id="1170" w:name="_Toc423423671"/>
      <w:bookmarkStart w:id="1171" w:name="_Toc498588943"/>
      <w:bookmarkEnd w:id="1165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4"/>
      <w:bookmarkEnd w:id="1075"/>
      <w:bookmarkEnd w:id="1166"/>
      <w:bookmarkEnd w:id="1167"/>
      <w:bookmarkEnd w:id="1168"/>
      <w:bookmarkEnd w:id="1169"/>
      <w:bookmarkEnd w:id="1170"/>
      <w:bookmarkEnd w:id="1171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2" w:name="_Toc439170685"/>
      <w:bookmarkStart w:id="1173" w:name="_Toc439172787"/>
      <w:bookmarkStart w:id="1174" w:name="_Toc439173231"/>
      <w:bookmarkStart w:id="1175" w:name="_Toc439238227"/>
      <w:bookmarkStart w:id="1176" w:name="_Toc439252775"/>
      <w:bookmarkStart w:id="1177" w:name="_Toc439323749"/>
      <w:bookmarkStart w:id="1178" w:name="_Toc440357147"/>
      <w:bookmarkStart w:id="1179" w:name="_Toc440359702"/>
      <w:bookmarkStart w:id="1180" w:name="_Toc440632166"/>
      <w:bookmarkStart w:id="1181" w:name="_Toc440875986"/>
      <w:bookmarkStart w:id="1182" w:name="_Toc441131014"/>
      <w:bookmarkStart w:id="1183" w:name="_Toc447269831"/>
      <w:bookmarkStart w:id="1184" w:name="_Toc464120657"/>
      <w:bookmarkStart w:id="1185" w:name="_Toc466970577"/>
      <w:bookmarkStart w:id="1186" w:name="_Toc468462491"/>
      <w:bookmarkStart w:id="1187" w:name="_Toc469482084"/>
      <w:bookmarkStart w:id="1188" w:name="_Toc472411859"/>
      <w:bookmarkStart w:id="1189" w:name="_Toc498588944"/>
      <w:bookmarkStart w:id="1190" w:name="_Toc157248186"/>
      <w:bookmarkStart w:id="1191" w:name="_Toc157496555"/>
      <w:bookmarkStart w:id="1192" w:name="_Toc158206094"/>
      <w:bookmarkStart w:id="1193" w:name="_Toc164057779"/>
      <w:bookmarkStart w:id="1194" w:name="_Toc164137129"/>
      <w:bookmarkStart w:id="1195" w:name="_Toc164161289"/>
      <w:bookmarkStart w:id="1196" w:name="_Toc165173860"/>
      <w:r w:rsidRPr="00382A07">
        <w:rPr>
          <w:szCs w:val="24"/>
        </w:rPr>
        <w:t>Форма Протокола разногласий к проекту Договора</w:t>
      </w:r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r w:rsidRPr="00382A07">
        <w:rPr>
          <w:szCs w:val="24"/>
        </w:rPr>
        <w:t xml:space="preserve"> </w:t>
      </w:r>
      <w:bookmarkEnd w:id="1190"/>
      <w:bookmarkEnd w:id="1191"/>
      <w:bookmarkEnd w:id="1192"/>
      <w:bookmarkEnd w:id="1193"/>
      <w:bookmarkEnd w:id="1194"/>
      <w:bookmarkEnd w:id="1195"/>
      <w:bookmarkEnd w:id="119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7" w:name="_Toc439170686"/>
      <w:bookmarkStart w:id="1198" w:name="_Toc439172788"/>
      <w:bookmarkStart w:id="1199" w:name="_Toc439173232"/>
      <w:bookmarkStart w:id="1200" w:name="_Toc439238228"/>
      <w:bookmarkStart w:id="1201" w:name="_Toc439252776"/>
      <w:bookmarkStart w:id="1202" w:name="_Toc439323750"/>
      <w:bookmarkStart w:id="1203" w:name="_Toc440357148"/>
      <w:bookmarkStart w:id="1204" w:name="_Toc440359703"/>
      <w:bookmarkStart w:id="1205" w:name="_Toc440632167"/>
      <w:bookmarkStart w:id="1206" w:name="_Toc440875987"/>
      <w:bookmarkStart w:id="1207" w:name="_Toc441131015"/>
      <w:bookmarkStart w:id="1208" w:name="_Toc447269832"/>
      <w:bookmarkStart w:id="1209" w:name="_Toc464120658"/>
      <w:bookmarkStart w:id="1210" w:name="_Toc466970578"/>
      <w:bookmarkStart w:id="1211" w:name="_Toc468462492"/>
      <w:bookmarkStart w:id="1212" w:name="_Toc469482085"/>
      <w:bookmarkStart w:id="1213" w:name="_Toc472411860"/>
      <w:bookmarkStart w:id="1214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382A07">
        <w:rPr>
          <w:sz w:val="24"/>
          <w:szCs w:val="24"/>
        </w:rPr>
        <w:t>протоколе</w:t>
      </w:r>
      <w:proofErr w:type="gramEnd"/>
      <w:r w:rsidRPr="00382A07">
        <w:rPr>
          <w:sz w:val="24"/>
          <w:szCs w:val="24"/>
        </w:rPr>
        <w:t xml:space="preserve">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любом</w:t>
      </w:r>
      <w:proofErr w:type="gramEnd"/>
      <w:r w:rsidRPr="00382A07">
        <w:rPr>
          <w:sz w:val="24"/>
          <w:szCs w:val="24"/>
        </w:rPr>
        <w:t xml:space="preserve">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88946"/>
      <w:bookmarkEnd w:id="925"/>
      <w:r w:rsidRPr="00382A07">
        <w:lastRenderedPageBreak/>
        <w:t>Анкета (форма 6)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382A07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57150"/>
      <w:bookmarkStart w:id="1238" w:name="_Toc440359705"/>
      <w:bookmarkStart w:id="1239" w:name="_Ref444164229"/>
      <w:bookmarkStart w:id="1240" w:name="_Toc447269834"/>
      <w:bookmarkStart w:id="1241" w:name="_Toc464120660"/>
      <w:bookmarkStart w:id="1242" w:name="_Toc466970580"/>
      <w:bookmarkStart w:id="1243" w:name="_Toc472411862"/>
      <w:bookmarkStart w:id="1244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5" w:name="_Toc439170689"/>
            <w:bookmarkStart w:id="1246" w:name="_Toc439172791"/>
            <w:bookmarkStart w:id="1247" w:name="_Toc439173235"/>
            <w:bookmarkStart w:id="1248" w:name="_Toc439238231"/>
            <w:bookmarkStart w:id="1249" w:name="_Toc439252779"/>
            <w:bookmarkStart w:id="1250" w:name="_Ref440272147"/>
            <w:bookmarkStart w:id="1251" w:name="_Toc440357151"/>
            <w:bookmarkStart w:id="1252" w:name="_Toc440359706"/>
            <w:bookmarkStart w:id="1253" w:name="_Ref444164176"/>
            <w:bookmarkStart w:id="1254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5" w:name="_Ref491179450"/>
      <w:bookmarkStart w:id="1256" w:name="_Toc498588948"/>
      <w:r w:rsidRPr="00382A07">
        <w:rPr>
          <w:szCs w:val="24"/>
        </w:rPr>
        <w:lastRenderedPageBreak/>
        <w:t xml:space="preserve">Форма </w:t>
      </w:r>
      <w:bookmarkEnd w:id="1245"/>
      <w:bookmarkEnd w:id="1246"/>
      <w:bookmarkEnd w:id="1247"/>
      <w:bookmarkEnd w:id="1248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7" w:name="_Toc439170690"/>
      <w:bookmarkStart w:id="1258" w:name="_Toc439172792"/>
      <w:bookmarkStart w:id="1259" w:name="_Toc439173236"/>
      <w:bookmarkStart w:id="1260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1" w:name="_Toc125426243"/>
      <w:bookmarkStart w:id="1262" w:name="_Toc396984070"/>
      <w:bookmarkStart w:id="1263" w:name="_Toc423423673"/>
      <w:bookmarkStart w:id="1264" w:name="_Toc439170691"/>
      <w:bookmarkStart w:id="1265" w:name="_Toc439172793"/>
      <w:bookmarkStart w:id="1266" w:name="_Toc439173237"/>
      <w:bookmarkStart w:id="1267" w:name="_Toc439238233"/>
      <w:bookmarkStart w:id="1268" w:name="_Toc439252780"/>
      <w:bookmarkStart w:id="1269" w:name="_Toc439323754"/>
      <w:bookmarkStart w:id="1270" w:name="_Toc440357152"/>
      <w:bookmarkStart w:id="1271" w:name="_Toc440359707"/>
      <w:bookmarkStart w:id="1272" w:name="_Toc440632171"/>
      <w:bookmarkStart w:id="1273" w:name="_Toc440875991"/>
      <w:bookmarkStart w:id="1274" w:name="_Toc441131019"/>
      <w:bookmarkStart w:id="1275" w:name="_Toc447269836"/>
      <w:bookmarkEnd w:id="1257"/>
      <w:bookmarkEnd w:id="1258"/>
      <w:bookmarkEnd w:id="1259"/>
      <w:bookmarkEnd w:id="1260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9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0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1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6" w:name="_Toc464120662"/>
      <w:bookmarkStart w:id="1277" w:name="_Toc466970582"/>
      <w:bookmarkStart w:id="1278" w:name="_Toc472411864"/>
      <w:bookmarkStart w:id="1279" w:name="_Toc498588949"/>
      <w:r w:rsidRPr="00382A07">
        <w:rPr>
          <w:szCs w:val="24"/>
        </w:rPr>
        <w:lastRenderedPageBreak/>
        <w:t>Инструкции по заполнению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</w:t>
      </w:r>
      <w:proofErr w:type="gramStart"/>
      <w:r w:rsidR="004F4D80" w:rsidRPr="00382A07">
        <w:rPr>
          <w:sz w:val="24"/>
          <w:szCs w:val="24"/>
        </w:rPr>
        <w:t>случае</w:t>
      </w:r>
      <w:proofErr w:type="gramEnd"/>
      <w:r w:rsidR="004F4D80" w:rsidRPr="00382A07">
        <w:rPr>
          <w:sz w:val="24"/>
          <w:szCs w:val="24"/>
        </w:rPr>
        <w:t xml:space="preserve">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2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3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4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gram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</w:t>
      </w:r>
      <w:proofErr w:type="gram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 xml:space="preserve">В </w:t>
      </w:r>
      <w:proofErr w:type="gramStart"/>
      <w:r w:rsidRPr="00AD71A7">
        <w:t>соответствии</w:t>
      </w:r>
      <w:proofErr w:type="gramEnd"/>
      <w:r w:rsidRPr="00AD71A7">
        <w:t xml:space="preserve">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0" w:name="_Ref55336378"/>
      <w:bookmarkStart w:id="1281" w:name="_Toc57314676"/>
      <w:bookmarkStart w:id="1282" w:name="_Toc69728990"/>
      <w:bookmarkStart w:id="1283" w:name="_Toc98253942"/>
      <w:bookmarkStart w:id="1284" w:name="_Toc165173868"/>
      <w:bookmarkStart w:id="1285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6" w:name="_Ref449017073"/>
      <w:bookmarkStart w:id="1287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382A07" w:rsidRDefault="004F4D80" w:rsidP="004F4D80">
      <w:pPr>
        <w:pStyle w:val="3"/>
        <w:rPr>
          <w:szCs w:val="24"/>
        </w:rPr>
      </w:pPr>
      <w:bookmarkStart w:id="1288" w:name="_Toc98253943"/>
      <w:bookmarkStart w:id="1289" w:name="_Toc157248195"/>
      <w:bookmarkStart w:id="1290" w:name="_Toc157496564"/>
      <w:bookmarkStart w:id="1291" w:name="_Toc158206103"/>
      <w:bookmarkStart w:id="1292" w:name="_Toc164057788"/>
      <w:bookmarkStart w:id="1293" w:name="_Toc164137138"/>
      <w:bookmarkStart w:id="1294" w:name="_Toc164161298"/>
      <w:bookmarkStart w:id="1295" w:name="_Toc165173869"/>
      <w:bookmarkStart w:id="1296" w:name="_Toc439170693"/>
      <w:bookmarkStart w:id="1297" w:name="_Toc439172795"/>
      <w:bookmarkStart w:id="1298" w:name="_Toc439173239"/>
      <w:bookmarkStart w:id="1299" w:name="_Toc439238235"/>
      <w:bookmarkStart w:id="1300" w:name="_Toc439252782"/>
      <w:bookmarkStart w:id="1301" w:name="_Toc439323756"/>
      <w:bookmarkStart w:id="1302" w:name="_Toc440357154"/>
      <w:bookmarkStart w:id="1303" w:name="_Toc440359709"/>
      <w:bookmarkStart w:id="1304" w:name="_Toc440632173"/>
      <w:bookmarkStart w:id="1305" w:name="_Toc440875993"/>
      <w:bookmarkStart w:id="1306" w:name="_Toc441131021"/>
      <w:bookmarkStart w:id="1307" w:name="_Toc447269838"/>
      <w:bookmarkStart w:id="1308" w:name="_Toc464120664"/>
      <w:bookmarkStart w:id="1309" w:name="_Toc466970584"/>
      <w:bookmarkStart w:id="1310" w:name="_Toc468462498"/>
      <w:bookmarkStart w:id="1311" w:name="_Toc469482091"/>
      <w:bookmarkStart w:id="1312" w:name="_Toc472411866"/>
      <w:bookmarkStart w:id="1313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57155"/>
      <w:bookmarkStart w:id="1329" w:name="_Toc440359710"/>
      <w:bookmarkStart w:id="1330" w:name="_Toc440632174"/>
      <w:bookmarkStart w:id="1331" w:name="_Toc440875994"/>
      <w:bookmarkStart w:id="1332" w:name="_Toc441131022"/>
      <w:bookmarkStart w:id="1333" w:name="_Toc447269839"/>
      <w:bookmarkStart w:id="1334" w:name="_Toc464120665"/>
      <w:bookmarkStart w:id="1335" w:name="_Toc466970585"/>
      <w:bookmarkStart w:id="1336" w:name="_Toc468462499"/>
      <w:bookmarkStart w:id="1337" w:name="_Toc469482092"/>
      <w:bookmarkStart w:id="1338" w:name="_Toc472411867"/>
      <w:bookmarkStart w:id="1339" w:name="_Toc498588952"/>
      <w:r w:rsidRPr="00382A07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98"/>
      <w:bookmarkStart w:id="1341" w:name="_Toc57314678"/>
      <w:bookmarkStart w:id="1342" w:name="_Toc69728992"/>
      <w:bookmarkStart w:id="1343" w:name="_Toc98253948"/>
      <w:bookmarkStart w:id="1344" w:name="_Toc165173874"/>
      <w:bookmarkStart w:id="1345" w:name="_Toc423423676"/>
      <w:bookmarkStart w:id="1346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382A07" w:rsidRDefault="004F4D80" w:rsidP="004F4D80">
      <w:pPr>
        <w:pStyle w:val="3"/>
        <w:rPr>
          <w:szCs w:val="24"/>
        </w:rPr>
      </w:pPr>
      <w:bookmarkStart w:id="1347" w:name="_Toc98253949"/>
      <w:bookmarkStart w:id="1348" w:name="_Toc157248201"/>
      <w:bookmarkStart w:id="1349" w:name="_Toc157496570"/>
      <w:bookmarkStart w:id="1350" w:name="_Toc158206109"/>
      <w:bookmarkStart w:id="1351" w:name="_Toc164057794"/>
      <w:bookmarkStart w:id="1352" w:name="_Toc164137144"/>
      <w:bookmarkStart w:id="1353" w:name="_Toc164161304"/>
      <w:bookmarkStart w:id="1354" w:name="_Toc165173875"/>
      <w:bookmarkStart w:id="1355" w:name="_Toc439170699"/>
      <w:bookmarkStart w:id="1356" w:name="_Toc439172801"/>
      <w:bookmarkStart w:id="1357" w:name="_Toc439173245"/>
      <w:bookmarkStart w:id="1358" w:name="_Toc439238241"/>
      <w:bookmarkStart w:id="1359" w:name="_Toc439252788"/>
      <w:bookmarkStart w:id="1360" w:name="_Toc439323762"/>
      <w:bookmarkStart w:id="1361" w:name="_Toc440357160"/>
      <w:bookmarkStart w:id="1362" w:name="_Toc440359712"/>
      <w:bookmarkStart w:id="1363" w:name="_Toc440632176"/>
      <w:bookmarkStart w:id="1364" w:name="_Toc440875996"/>
      <w:bookmarkStart w:id="1365" w:name="_Toc441131024"/>
      <w:bookmarkStart w:id="1366" w:name="_Toc447269841"/>
      <w:bookmarkStart w:id="1367" w:name="_Toc464120667"/>
      <w:bookmarkStart w:id="1368" w:name="_Toc466970587"/>
      <w:bookmarkStart w:id="1369" w:name="_Toc468462501"/>
      <w:bookmarkStart w:id="1370" w:name="_Toc469482094"/>
      <w:bookmarkStart w:id="1371" w:name="_Toc472411869"/>
      <w:bookmarkStart w:id="1372" w:name="_Toc498588954"/>
      <w:r w:rsidRPr="00382A07">
        <w:rPr>
          <w:szCs w:val="24"/>
        </w:rPr>
        <w:t>Форма Справки о кадровых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3" w:name="_Toc98253950"/>
      <w:bookmarkStart w:id="1374" w:name="_Toc157248202"/>
      <w:bookmarkStart w:id="1375" w:name="_Toc157496571"/>
      <w:bookmarkStart w:id="1376" w:name="_Toc158206110"/>
      <w:bookmarkStart w:id="1377" w:name="_Toc164057795"/>
      <w:bookmarkStart w:id="1378" w:name="_Toc164137145"/>
      <w:bookmarkStart w:id="1379" w:name="_Toc164161305"/>
      <w:bookmarkStart w:id="1380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1" w:name="_Toc439170700"/>
      <w:bookmarkStart w:id="1382" w:name="_Toc439172802"/>
      <w:bookmarkStart w:id="1383" w:name="_Toc439173246"/>
      <w:bookmarkStart w:id="1384" w:name="_Toc439238242"/>
      <w:bookmarkStart w:id="1385" w:name="_Toc439252789"/>
      <w:bookmarkStart w:id="1386" w:name="_Toc439323763"/>
      <w:bookmarkStart w:id="1387" w:name="_Toc440357161"/>
      <w:bookmarkStart w:id="1388" w:name="_Toc440359713"/>
      <w:bookmarkStart w:id="1389" w:name="_Toc440632177"/>
      <w:bookmarkStart w:id="1390" w:name="_Toc440875997"/>
      <w:bookmarkStart w:id="1391" w:name="_Toc441131025"/>
      <w:bookmarkStart w:id="1392" w:name="_Toc447269842"/>
      <w:bookmarkStart w:id="1393" w:name="_Toc464120668"/>
      <w:bookmarkStart w:id="1394" w:name="_Toc466970588"/>
      <w:bookmarkStart w:id="1395" w:name="_Toc468462502"/>
      <w:bookmarkStart w:id="1396" w:name="_Toc469482095"/>
      <w:bookmarkStart w:id="1397" w:name="_Toc472411870"/>
      <w:bookmarkStart w:id="1398" w:name="_Toc498588955"/>
      <w:r w:rsidRPr="00382A07">
        <w:rPr>
          <w:szCs w:val="24"/>
        </w:rPr>
        <w:lastRenderedPageBreak/>
        <w:t>Инструкции по заполнению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9" w:name="_Toc165173881"/>
      <w:bookmarkStart w:id="1400" w:name="_Ref194749267"/>
      <w:bookmarkStart w:id="1401" w:name="_Toc423423677"/>
      <w:bookmarkStart w:id="1402" w:name="_Ref440271993"/>
      <w:bookmarkStart w:id="1403" w:name="_Ref440274659"/>
      <w:bookmarkStart w:id="1404" w:name="_Toc498588956"/>
      <w:bookmarkStart w:id="1405" w:name="_Ref90381523"/>
      <w:bookmarkStart w:id="1406" w:name="_Toc90385124"/>
      <w:bookmarkStart w:id="1407" w:name="_Ref96861029"/>
      <w:bookmarkStart w:id="1408" w:name="_Toc97651410"/>
      <w:bookmarkStart w:id="1409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9"/>
      <w:bookmarkEnd w:id="1400"/>
      <w:bookmarkEnd w:id="1401"/>
      <w:bookmarkEnd w:id="1402"/>
      <w:bookmarkEnd w:id="1403"/>
      <w:bookmarkEnd w:id="1404"/>
    </w:p>
    <w:p w:rsidR="004F4D80" w:rsidRPr="00382A07" w:rsidRDefault="004F4D80" w:rsidP="004F4D80">
      <w:pPr>
        <w:pStyle w:val="3"/>
        <w:rPr>
          <w:szCs w:val="24"/>
        </w:rPr>
      </w:pPr>
      <w:bookmarkStart w:id="1410" w:name="_Toc97651411"/>
      <w:bookmarkStart w:id="1411" w:name="_Toc98253956"/>
      <w:bookmarkStart w:id="1412" w:name="_Toc157248208"/>
      <w:bookmarkStart w:id="1413" w:name="_Toc157496577"/>
      <w:bookmarkStart w:id="1414" w:name="_Toc158206116"/>
      <w:bookmarkStart w:id="1415" w:name="_Toc164057801"/>
      <w:bookmarkStart w:id="1416" w:name="_Toc164137151"/>
      <w:bookmarkStart w:id="1417" w:name="_Toc164161311"/>
      <w:bookmarkStart w:id="1418" w:name="_Toc165173882"/>
      <w:bookmarkStart w:id="1419" w:name="_Toc439170702"/>
      <w:bookmarkStart w:id="1420" w:name="_Toc439172804"/>
      <w:bookmarkStart w:id="1421" w:name="_Toc439173248"/>
      <w:bookmarkStart w:id="1422" w:name="_Toc439238244"/>
      <w:bookmarkStart w:id="1423" w:name="_Toc439252791"/>
      <w:bookmarkStart w:id="1424" w:name="_Toc439323765"/>
      <w:bookmarkStart w:id="1425" w:name="_Toc440357163"/>
      <w:bookmarkStart w:id="1426" w:name="_Toc440359715"/>
      <w:bookmarkStart w:id="1427" w:name="_Toc440632179"/>
      <w:bookmarkStart w:id="1428" w:name="_Toc440875999"/>
      <w:bookmarkStart w:id="1429" w:name="_Toc441131027"/>
      <w:bookmarkStart w:id="1430" w:name="_Toc447269844"/>
      <w:bookmarkStart w:id="1431" w:name="_Toc464120670"/>
      <w:bookmarkStart w:id="1432" w:name="_Toc466970590"/>
      <w:bookmarkStart w:id="1433" w:name="_Toc468462504"/>
      <w:bookmarkStart w:id="1434" w:name="_Toc469482097"/>
      <w:bookmarkStart w:id="1435" w:name="_Toc472411872"/>
      <w:bookmarkStart w:id="1436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7" w:name="_Toc97651412"/>
      <w:bookmarkStart w:id="1438" w:name="_Toc98253957"/>
      <w:bookmarkStart w:id="1439" w:name="_Toc157248209"/>
      <w:bookmarkStart w:id="1440" w:name="_Toc157496578"/>
      <w:bookmarkStart w:id="1441" w:name="_Toc158206117"/>
      <w:bookmarkStart w:id="1442" w:name="_Toc164057802"/>
      <w:bookmarkStart w:id="1443" w:name="_Toc164137152"/>
      <w:bookmarkStart w:id="1444" w:name="_Toc164161312"/>
      <w:bookmarkStart w:id="1445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6" w:name="_Toc439170703"/>
      <w:bookmarkStart w:id="1447" w:name="_Toc439172805"/>
      <w:bookmarkStart w:id="1448" w:name="_Toc439173249"/>
      <w:bookmarkStart w:id="1449" w:name="_Toc439238245"/>
      <w:bookmarkStart w:id="1450" w:name="_Toc439252792"/>
      <w:bookmarkStart w:id="1451" w:name="_Toc439323766"/>
      <w:bookmarkStart w:id="1452" w:name="_Toc440357164"/>
      <w:bookmarkStart w:id="1453" w:name="_Toc440359716"/>
      <w:bookmarkStart w:id="1454" w:name="_Toc440632180"/>
      <w:bookmarkStart w:id="1455" w:name="_Toc440876000"/>
      <w:bookmarkStart w:id="1456" w:name="_Toc441131028"/>
      <w:bookmarkStart w:id="1457" w:name="_Toc447269845"/>
      <w:bookmarkStart w:id="1458" w:name="_Toc464120671"/>
      <w:bookmarkStart w:id="1459" w:name="_Toc466970591"/>
      <w:bookmarkStart w:id="1460" w:name="_Toc468462505"/>
      <w:bookmarkStart w:id="1461" w:name="_Toc469482098"/>
      <w:bookmarkStart w:id="1462" w:name="_Toc472411873"/>
      <w:bookmarkStart w:id="1463" w:name="_Toc498588958"/>
      <w:r w:rsidRPr="00382A07">
        <w:rPr>
          <w:szCs w:val="24"/>
        </w:rPr>
        <w:lastRenderedPageBreak/>
        <w:t>Инструкции по заполнению</w:t>
      </w:r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5"/>
    <w:bookmarkEnd w:id="1406"/>
    <w:bookmarkEnd w:id="1407"/>
    <w:bookmarkEnd w:id="1408"/>
    <w:bookmarkEnd w:id="1409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4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5" w:name="_Toc423423680"/>
      <w:bookmarkStart w:id="1466" w:name="_Ref440272035"/>
      <w:bookmarkStart w:id="1467" w:name="_Ref440274733"/>
      <w:bookmarkStart w:id="1468" w:name="_Ref444179578"/>
      <w:bookmarkStart w:id="1469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4"/>
      <w:bookmarkEnd w:id="1465"/>
      <w:bookmarkEnd w:id="1466"/>
      <w:bookmarkEnd w:id="1467"/>
      <w:bookmarkEnd w:id="1468"/>
      <w:bookmarkEnd w:id="1469"/>
    </w:p>
    <w:p w:rsidR="004F4D80" w:rsidRPr="001D6DBB" w:rsidRDefault="001D6DBB" w:rsidP="004F4D80">
      <w:pPr>
        <w:pStyle w:val="3"/>
        <w:rPr>
          <w:szCs w:val="24"/>
        </w:rPr>
      </w:pPr>
      <w:bookmarkStart w:id="1470" w:name="_Toc343690584"/>
      <w:bookmarkStart w:id="1471" w:name="_Toc372294428"/>
      <w:bookmarkStart w:id="1472" w:name="_Toc379288896"/>
      <w:bookmarkStart w:id="1473" w:name="_Toc384734780"/>
      <w:bookmarkStart w:id="1474" w:name="_Toc396984078"/>
      <w:bookmarkStart w:id="1475" w:name="_Toc423423681"/>
      <w:bookmarkStart w:id="1476" w:name="_Toc439170710"/>
      <w:bookmarkStart w:id="1477" w:name="_Toc439172812"/>
      <w:bookmarkStart w:id="1478" w:name="_Toc439173253"/>
      <w:bookmarkStart w:id="1479" w:name="_Toc439238249"/>
      <w:bookmarkStart w:id="1480" w:name="_Toc439252796"/>
      <w:bookmarkStart w:id="1481" w:name="_Toc439323770"/>
      <w:bookmarkStart w:id="1482" w:name="_Toc440361405"/>
      <w:bookmarkStart w:id="1483" w:name="_Toc440376287"/>
      <w:bookmarkStart w:id="1484" w:name="_Toc440382545"/>
      <w:bookmarkStart w:id="1485" w:name="_Toc440447215"/>
      <w:bookmarkStart w:id="1486" w:name="_Toc440632376"/>
      <w:bookmarkStart w:id="1487" w:name="_Toc440875148"/>
      <w:bookmarkStart w:id="1488" w:name="_Toc441131135"/>
      <w:bookmarkStart w:id="1489" w:name="_Toc441572140"/>
      <w:bookmarkStart w:id="1490" w:name="_Toc441575232"/>
      <w:bookmarkStart w:id="1491" w:name="_Toc442195898"/>
      <w:bookmarkStart w:id="1492" w:name="_Toc442251940"/>
      <w:bookmarkStart w:id="1493" w:name="_Toc442258889"/>
      <w:bookmarkStart w:id="1494" w:name="_Toc442259129"/>
      <w:bookmarkStart w:id="1495" w:name="_Toc447292892"/>
      <w:bookmarkStart w:id="1496" w:name="_Toc461808964"/>
      <w:bookmarkStart w:id="1497" w:name="_Toc463514796"/>
      <w:bookmarkStart w:id="1498" w:name="_Toc466967523"/>
      <w:bookmarkStart w:id="1499" w:name="_Toc467574715"/>
      <w:bookmarkStart w:id="1500" w:name="_Toc468441758"/>
      <w:bookmarkStart w:id="1501" w:name="_Toc469480233"/>
      <w:bookmarkStart w:id="1502" w:name="_Toc472409262"/>
      <w:bookmarkStart w:id="1503" w:name="_Toc498417409"/>
      <w:bookmarkStart w:id="1504" w:name="_Toc498588960"/>
      <w:r w:rsidRPr="001D6DBB">
        <w:rPr>
          <w:szCs w:val="24"/>
        </w:rPr>
        <w:t xml:space="preserve">Форма </w:t>
      </w:r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3"/>
      <w:bookmarkEnd w:id="1504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5" w:name="_Toc343690585"/>
      <w:bookmarkStart w:id="1506" w:name="_Toc372294429"/>
      <w:bookmarkStart w:id="1507" w:name="_Toc379288897"/>
      <w:bookmarkStart w:id="1508" w:name="_Toc384734781"/>
      <w:bookmarkStart w:id="1509" w:name="_Toc396984079"/>
      <w:bookmarkStart w:id="1510" w:name="_Toc423423682"/>
      <w:bookmarkStart w:id="1511" w:name="_Toc439170711"/>
      <w:bookmarkStart w:id="1512" w:name="_Toc439172813"/>
      <w:bookmarkStart w:id="1513" w:name="_Toc439173254"/>
      <w:bookmarkStart w:id="1514" w:name="_Toc439238250"/>
      <w:bookmarkStart w:id="1515" w:name="_Toc439252797"/>
      <w:bookmarkStart w:id="1516" w:name="_Toc439323771"/>
      <w:bookmarkStart w:id="1517" w:name="_Toc440357169"/>
      <w:bookmarkStart w:id="1518" w:name="_Toc440359721"/>
      <w:bookmarkStart w:id="1519" w:name="_Toc440632185"/>
      <w:bookmarkStart w:id="1520" w:name="_Toc440876005"/>
      <w:bookmarkStart w:id="1521" w:name="_Toc441131033"/>
      <w:bookmarkStart w:id="1522" w:name="_Toc447269850"/>
      <w:bookmarkStart w:id="1523" w:name="_Toc464120676"/>
      <w:bookmarkStart w:id="1524" w:name="_Toc466970594"/>
      <w:bookmarkStart w:id="1525" w:name="_Toc468462508"/>
      <w:bookmarkStart w:id="1526" w:name="_Toc469482101"/>
      <w:bookmarkStart w:id="1527" w:name="_Toc472411876"/>
      <w:bookmarkStart w:id="1528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</w:t>
      </w:r>
      <w:proofErr w:type="gramStart"/>
      <w:r w:rsidRPr="001D6DBB">
        <w:rPr>
          <w:snapToGrid w:val="0"/>
          <w:sz w:val="24"/>
          <w:szCs w:val="24"/>
        </w:rPr>
        <w:t>отношении</w:t>
      </w:r>
      <w:proofErr w:type="gramEnd"/>
      <w:r w:rsidRPr="001D6DBB">
        <w:rPr>
          <w:snapToGrid w:val="0"/>
          <w:sz w:val="24"/>
          <w:szCs w:val="24"/>
        </w:rPr>
        <w:t xml:space="preserve">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9" w:name="_Toc329588495"/>
      <w:bookmarkStart w:id="1530" w:name="_Toc423423683"/>
      <w:bookmarkStart w:id="1531" w:name="_Ref440272051"/>
      <w:bookmarkStart w:id="1532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lastRenderedPageBreak/>
        <w:t>Приведённые в форме сведения о физических и юридических лицах являются условными и указаны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3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9"/>
      <w:bookmarkEnd w:id="1530"/>
      <w:bookmarkEnd w:id="1531"/>
      <w:bookmarkEnd w:id="1532"/>
      <w:bookmarkEnd w:id="1533"/>
    </w:p>
    <w:p w:rsidR="004F4D80" w:rsidRPr="00382A07" w:rsidRDefault="004F4D80" w:rsidP="004F4D80">
      <w:pPr>
        <w:pStyle w:val="3"/>
        <w:rPr>
          <w:szCs w:val="24"/>
        </w:rPr>
      </w:pPr>
      <w:bookmarkStart w:id="1534" w:name="_Toc343690587"/>
      <w:bookmarkStart w:id="1535" w:name="_Toc372294431"/>
      <w:bookmarkStart w:id="1536" w:name="_Toc379288899"/>
      <w:bookmarkStart w:id="1537" w:name="_Toc384734783"/>
      <w:bookmarkStart w:id="1538" w:name="_Toc396984081"/>
      <w:bookmarkStart w:id="1539" w:name="_Toc423423684"/>
      <w:bookmarkStart w:id="1540" w:name="_Toc439170713"/>
      <w:bookmarkStart w:id="1541" w:name="_Toc439172815"/>
      <w:bookmarkStart w:id="1542" w:name="_Toc439173256"/>
      <w:bookmarkStart w:id="1543" w:name="_Toc439238252"/>
      <w:bookmarkStart w:id="1544" w:name="_Toc439252799"/>
      <w:bookmarkStart w:id="1545" w:name="_Toc439323773"/>
      <w:bookmarkStart w:id="1546" w:name="_Toc440357171"/>
      <w:bookmarkStart w:id="1547" w:name="_Toc440359723"/>
      <w:bookmarkStart w:id="1548" w:name="_Toc440632187"/>
      <w:bookmarkStart w:id="1549" w:name="_Toc440876007"/>
      <w:bookmarkStart w:id="1550" w:name="_Toc441131035"/>
      <w:bookmarkStart w:id="1551" w:name="_Toc447269852"/>
      <w:bookmarkStart w:id="1552" w:name="_Toc464120678"/>
      <w:bookmarkStart w:id="1553" w:name="_Toc466970596"/>
      <w:bookmarkStart w:id="1554" w:name="_Toc468462510"/>
      <w:bookmarkStart w:id="1555" w:name="_Toc469482103"/>
      <w:bookmarkStart w:id="1556" w:name="_Toc472411878"/>
      <w:bookmarkStart w:id="1557" w:name="_Toc498588963"/>
      <w:r w:rsidRPr="00382A07">
        <w:rPr>
          <w:szCs w:val="24"/>
        </w:rPr>
        <w:t xml:space="preserve">Форма </w:t>
      </w:r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r w:rsidR="000D70B6" w:rsidRPr="00382A07">
        <w:rPr>
          <w:szCs w:val="24"/>
        </w:rPr>
        <w:t>Согласия на обработку персональных данных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914CDF" w:rsidRPr="00914CDF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58" w:name="_Toc439252801"/>
      <w:bookmarkStart w:id="1559" w:name="_Toc439323774"/>
      <w:bookmarkStart w:id="1560" w:name="_Toc440357172"/>
      <w:bookmarkStart w:id="1561" w:name="_Toc440359724"/>
      <w:bookmarkStart w:id="1562" w:name="_Toc440632188"/>
      <w:bookmarkStart w:id="1563" w:name="_Toc440876008"/>
      <w:bookmarkStart w:id="1564" w:name="_Toc441131036"/>
      <w:bookmarkStart w:id="1565" w:name="_Toc447269853"/>
      <w:bookmarkStart w:id="1566" w:name="_Toc464120679"/>
      <w:bookmarkStart w:id="1567" w:name="_Toc466970597"/>
      <w:bookmarkStart w:id="1568" w:name="_Toc468462511"/>
      <w:bookmarkStart w:id="1569" w:name="_Toc469482104"/>
      <w:bookmarkStart w:id="1570" w:name="_Toc472411879"/>
      <w:bookmarkStart w:id="1571" w:name="_Toc498588964"/>
      <w:r w:rsidRPr="00914CDF">
        <w:rPr>
          <w:b/>
          <w:sz w:val="24"/>
          <w:szCs w:val="24"/>
        </w:rPr>
        <w:t>Согласие на обработку персональных данных*</w:t>
      </w:r>
    </w:p>
    <w:p w:rsidR="00914CDF" w:rsidRPr="00914CDF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914CDF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</w:t>
      </w:r>
      <w:r w:rsidRPr="00914CDF">
        <w:rPr>
          <w:sz w:val="24"/>
          <w:szCs w:val="24"/>
        </w:rPr>
        <w:t xml:space="preserve"> </w:t>
      </w:r>
      <w:r w:rsidRPr="00914CDF"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914CDF">
        <w:rPr>
          <w:sz w:val="24"/>
          <w:szCs w:val="24"/>
        </w:rPr>
        <w:t>Адрес регистрации: 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914CDF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914CDF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ИНН__________________________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КПП__________________________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ОГРН_________________________</w:t>
      </w:r>
      <w:r w:rsidRPr="00914CDF">
        <w:rPr>
          <w:sz w:val="24"/>
          <w:szCs w:val="24"/>
        </w:rPr>
        <w:t>,</w:t>
      </w:r>
    </w:p>
    <w:p w:rsidR="00914CDF" w:rsidRPr="00914CDF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914CDF">
        <w:rPr>
          <w:sz w:val="24"/>
          <w:szCs w:val="24"/>
        </w:rPr>
        <w:t>в лице уполномоченного представителя субъекта персональных данных</w:t>
      </w:r>
      <w:r w:rsidRPr="00914CDF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 Ф.И.О.,</w:t>
      </w:r>
      <w:r w:rsidRPr="00914CDF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  <w:proofErr w:type="gramEnd"/>
    </w:p>
    <w:p w:rsidR="00914CDF" w:rsidRPr="00914CDF" w:rsidRDefault="00914CDF" w:rsidP="00914CDF">
      <w:pPr>
        <w:ind w:firstLine="0"/>
        <w:rPr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914CDF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действующего</w:t>
      </w:r>
      <w:proofErr w:type="gramEnd"/>
      <w:r w:rsidRPr="00914CDF">
        <w:rPr>
          <w:b/>
          <w:i/>
          <w:sz w:val="24"/>
          <w:szCs w:val="24"/>
        </w:rPr>
        <w:t xml:space="preserve"> на основании _____________________________</w:t>
      </w:r>
      <w:r w:rsidRPr="00914CDF">
        <w:rPr>
          <w:i/>
          <w:sz w:val="24"/>
          <w:szCs w:val="24"/>
        </w:rPr>
        <w:t>,</w:t>
      </w:r>
      <w:r w:rsidRPr="00914CDF">
        <w:rPr>
          <w:b/>
          <w:i/>
          <w:sz w:val="24"/>
          <w:szCs w:val="24"/>
        </w:rPr>
        <w:t xml:space="preserve"> </w:t>
      </w:r>
      <w:r w:rsidRPr="00914CDF">
        <w:rPr>
          <w:sz w:val="24"/>
          <w:szCs w:val="24"/>
        </w:rPr>
        <w:t xml:space="preserve">дает свое согласие </w:t>
      </w:r>
      <w:r w:rsidRPr="00914CD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14CDF">
        <w:rPr>
          <w:snapToGrid w:val="0"/>
          <w:sz w:val="24"/>
          <w:szCs w:val="24"/>
        </w:rPr>
        <w:t xml:space="preserve">, зарегистрированному по адресу: </w:t>
      </w:r>
      <w:proofErr w:type="gramStart"/>
      <w:r w:rsidRPr="00914CDF">
        <w:rPr>
          <w:iCs/>
          <w:sz w:val="24"/>
          <w:szCs w:val="24"/>
        </w:rPr>
        <w:t xml:space="preserve">РФ, 127018, г. Москва, ул. 2-я Ямская, 4 </w:t>
      </w:r>
      <w:r w:rsidRPr="00914CDF">
        <w:rPr>
          <w:sz w:val="24"/>
          <w:szCs w:val="24"/>
        </w:rPr>
        <w:t>и</w:t>
      </w:r>
      <w:r w:rsidRPr="00914CDF">
        <w:rPr>
          <w:i/>
          <w:sz w:val="24"/>
          <w:szCs w:val="24"/>
        </w:rPr>
        <w:t xml:space="preserve"> </w:t>
      </w:r>
      <w:r w:rsidRPr="00914CDF">
        <w:rPr>
          <w:b/>
          <w:sz w:val="24"/>
          <w:szCs w:val="24"/>
        </w:rPr>
        <w:t>Публичному акционерному обществу «Российские сети»</w:t>
      </w:r>
      <w:r w:rsidRPr="00914CDF">
        <w:rPr>
          <w:sz w:val="24"/>
          <w:szCs w:val="24"/>
        </w:rPr>
        <w:t xml:space="preserve">, </w:t>
      </w:r>
      <w:r w:rsidRPr="00914CD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14CD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914CDF">
        <w:rPr>
          <w:sz w:val="24"/>
          <w:szCs w:val="24"/>
        </w:rPr>
        <w:t>субконтрагентов</w:t>
      </w:r>
      <w:proofErr w:type="spellEnd"/>
      <w:r w:rsidRPr="00914CDF">
        <w:rPr>
          <w:sz w:val="24"/>
          <w:szCs w:val="24"/>
        </w:rPr>
        <w:t xml:space="preserve">: </w:t>
      </w:r>
      <w:r w:rsidRPr="00914CDF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snapToGrid w:val="0"/>
          <w:sz w:val="24"/>
          <w:szCs w:val="24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14CDF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</w:t>
      </w:r>
      <w:r w:rsidRPr="00914CDF">
        <w:rPr>
          <w:sz w:val="24"/>
          <w:szCs w:val="24"/>
        </w:rPr>
        <w:lastRenderedPageBreak/>
        <w:t xml:space="preserve">уполномоченные государственные органы (Минэнерго России, </w:t>
      </w:r>
      <w:proofErr w:type="spellStart"/>
      <w:r w:rsidRPr="00914CDF">
        <w:rPr>
          <w:sz w:val="24"/>
          <w:szCs w:val="24"/>
        </w:rPr>
        <w:t>Росфинмониторинг</w:t>
      </w:r>
      <w:proofErr w:type="spellEnd"/>
      <w:r w:rsidRPr="00914CD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914CDF">
        <w:rPr>
          <w:sz w:val="24"/>
          <w:szCs w:val="24"/>
        </w:rPr>
        <w:t xml:space="preserve"> собственников (участников, учредителей, акционеров) и бенефициаров.***</w:t>
      </w:r>
    </w:p>
    <w:p w:rsidR="00914CDF" w:rsidRPr="00914CDF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914CDF">
        <w:rPr>
          <w:snapToGrid w:val="0"/>
          <w:sz w:val="24"/>
          <w:szCs w:val="24"/>
        </w:rPr>
        <w:t xml:space="preserve">Цель обработки персональных данных: </w:t>
      </w:r>
      <w:r w:rsidRPr="00914CD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14CDF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914CDF"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14CD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14CD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914CDF">
        <w:rPr>
          <w:b w:val="0"/>
          <w:szCs w:val="24"/>
        </w:rPr>
        <w:t xml:space="preserve">регистрации, место работы и занимаемая должность </w:t>
      </w:r>
      <w:r w:rsidRPr="00914CDF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  <w:proofErr w:type="gramEnd"/>
    </w:p>
    <w:p w:rsidR="003C4C08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914CDF">
        <w:rPr>
          <w:b w:val="0"/>
          <w:bCs w:val="0"/>
          <w:szCs w:val="24"/>
        </w:rPr>
        <w:t xml:space="preserve">), </w:t>
      </w:r>
      <w:proofErr w:type="gramStart"/>
      <w:r w:rsidRPr="00914CDF">
        <w:rPr>
          <w:b w:val="0"/>
          <w:bCs w:val="0"/>
          <w:szCs w:val="24"/>
        </w:rPr>
        <w:t xml:space="preserve">в том числе бенефициарах и бенефициарах своего </w:t>
      </w:r>
      <w:proofErr w:type="spellStart"/>
      <w:r w:rsidRPr="00914CDF">
        <w:rPr>
          <w:b w:val="0"/>
          <w:bCs w:val="0"/>
          <w:szCs w:val="24"/>
        </w:rPr>
        <w:t>субконтрагента</w:t>
      </w:r>
      <w:proofErr w:type="spellEnd"/>
      <w:r w:rsidRPr="00914CDF">
        <w:rPr>
          <w:b w:val="0"/>
          <w:bCs w:val="0"/>
          <w:szCs w:val="24"/>
        </w:rPr>
        <w:t xml:space="preserve">, и предполагает, что участник закупки (потенциальный контрагент) / контрагент </w:t>
      </w:r>
      <w:r w:rsidRPr="00914CDF">
        <w:rPr>
          <w:b w:val="0"/>
          <w:szCs w:val="24"/>
        </w:rPr>
        <w:t>– представитель субъектов персональных данных</w:t>
      </w:r>
      <w:r w:rsidRPr="00914CDF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согласие на представление (обработку) </w:t>
      </w:r>
      <w:r w:rsidRPr="00914CDF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914CDF">
        <w:rPr>
          <w:b w:val="0"/>
          <w:bCs w:val="0"/>
          <w:szCs w:val="24"/>
        </w:rPr>
        <w:t>ПАО 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>», ПАО «МРСК Центра» и в уполномоченные государственные органы указанных сведений.</w:t>
      </w:r>
      <w:proofErr w:type="gramEnd"/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2" w:name="_Ref440272256"/>
      <w:bookmarkStart w:id="1573" w:name="_Ref440272678"/>
      <w:bookmarkStart w:id="1574" w:name="_Ref440274944"/>
      <w:bookmarkStart w:id="1575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72"/>
      <w:bookmarkEnd w:id="1573"/>
      <w:bookmarkEnd w:id="1574"/>
      <w:bookmarkEnd w:id="1575"/>
    </w:p>
    <w:p w:rsidR="007A6A39" w:rsidRPr="00382A07" w:rsidRDefault="007A6A39" w:rsidP="007A6A39">
      <w:pPr>
        <w:pStyle w:val="3"/>
        <w:rPr>
          <w:szCs w:val="24"/>
        </w:rPr>
      </w:pPr>
      <w:bookmarkStart w:id="1576" w:name="_Toc439170715"/>
      <w:bookmarkStart w:id="1577" w:name="_Toc439172817"/>
      <w:bookmarkStart w:id="1578" w:name="_Toc439173259"/>
      <w:bookmarkStart w:id="1579" w:name="_Toc439238255"/>
      <w:bookmarkStart w:id="1580" w:name="_Toc439252803"/>
      <w:bookmarkStart w:id="1581" w:name="_Toc439323776"/>
      <w:bookmarkStart w:id="1582" w:name="_Toc440357174"/>
      <w:bookmarkStart w:id="1583" w:name="_Toc440359726"/>
      <w:bookmarkStart w:id="1584" w:name="_Toc440632190"/>
      <w:bookmarkStart w:id="1585" w:name="_Toc440876010"/>
      <w:bookmarkStart w:id="1586" w:name="_Toc441131038"/>
      <w:bookmarkStart w:id="1587" w:name="_Toc447269855"/>
      <w:bookmarkStart w:id="1588" w:name="_Toc464120683"/>
      <w:bookmarkStart w:id="1589" w:name="_Toc466970601"/>
      <w:bookmarkStart w:id="1590" w:name="_Toc468462515"/>
      <w:bookmarkStart w:id="1591" w:name="_Toc469482108"/>
      <w:bookmarkStart w:id="1592" w:name="_Toc472411883"/>
      <w:bookmarkStart w:id="1593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825388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вне зависимости от формы</w:t>
      </w:r>
      <w:r w:rsidR="00825388" w:rsidRPr="00825388">
        <w:rPr>
          <w:sz w:val="24"/>
          <w:szCs w:val="24"/>
        </w:rPr>
        <w:t xml:space="preserve"> и места проведения обязуется: </w:t>
      </w:r>
      <w:r w:rsidR="00825388" w:rsidRPr="00ED3DEB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>; 3) предоставить</w:t>
      </w:r>
      <w:r w:rsidR="00825388" w:rsidRPr="00ED3DEB">
        <w:rPr>
          <w:sz w:val="24"/>
          <w:szCs w:val="20"/>
          <w:lang w:eastAsia="ru-RU"/>
        </w:rPr>
        <w:t xml:space="preserve"> </w:t>
      </w:r>
      <w:r w:rsidR="00825388" w:rsidRPr="00ED3DEB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ED3DEB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ED3DEB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ED3DEB">
        <w:rPr>
          <w:i/>
          <w:iCs/>
          <w:sz w:val="24"/>
          <w:szCs w:val="20"/>
          <w:lang w:eastAsia="ru-RU"/>
        </w:rPr>
        <w:t>полномочий на поставку продукции от производител</w:t>
      </w:r>
      <w:proofErr w:type="gramStart"/>
      <w:r w:rsidR="00825388"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="00825388" w:rsidRPr="00ED3DEB">
        <w:rPr>
          <w:i/>
          <w:iCs/>
          <w:sz w:val="24"/>
          <w:szCs w:val="20"/>
          <w:lang w:eastAsia="ru-RU"/>
        </w:rPr>
        <w:t>ей) продукции по договору</w:t>
      </w:r>
      <w:r w:rsidR="00825388" w:rsidRPr="00ED3DEB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</w:rPr>
        <w:t xml:space="preserve"> (</w:t>
      </w:r>
      <w:r w:rsidR="00825388" w:rsidRPr="00ED3D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ED3DEB">
        <w:rPr>
          <w:sz w:val="24"/>
          <w:szCs w:val="24"/>
        </w:rPr>
        <w:t>)</w:t>
      </w:r>
      <w:r w:rsidR="002F7C72" w:rsidRPr="00825388">
        <w:rPr>
          <w:sz w:val="24"/>
          <w:szCs w:val="24"/>
        </w:rPr>
        <w:t>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 случае если</w:t>
      </w:r>
      <w:r w:rsidRPr="002F7C72">
        <w:rPr>
          <w:sz w:val="24"/>
          <w:szCs w:val="24"/>
        </w:rPr>
        <w:t xml:space="preserve"> Участником будут нарушены обязательства, возникшие и связанные с подачей Заявки на участие </w:t>
      </w:r>
      <w:proofErr w:type="gramStart"/>
      <w:r w:rsidRPr="002F7C72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 </w:t>
      </w:r>
      <w:r w:rsidRPr="00ED3DEB">
        <w:rPr>
          <w:sz w:val="24"/>
          <w:szCs w:val="24"/>
        </w:rPr>
        <w:t>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ED3DEB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ED3DEB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ED3DEB">
        <w:rPr>
          <w:sz w:val="24"/>
          <w:szCs w:val="24"/>
          <w:lang w:eastAsia="ru-RU"/>
        </w:rPr>
        <w:t xml:space="preserve"> порядке;</w:t>
      </w:r>
      <w:proofErr w:type="gramEnd"/>
      <w:r w:rsidRPr="00ED3DEB">
        <w:rPr>
          <w:sz w:val="24"/>
          <w:szCs w:val="24"/>
          <w:lang w:eastAsia="ru-RU"/>
        </w:rPr>
        <w:t xml:space="preserve"> 3</w:t>
      </w:r>
      <w:r w:rsidRPr="00ED3DEB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0"/>
          <w:lang w:eastAsia="x-none"/>
        </w:rPr>
        <w:t xml:space="preserve"> </w:t>
      </w:r>
      <w:r w:rsidRPr="00ED3DEB">
        <w:rPr>
          <w:i/>
          <w:iCs/>
          <w:sz w:val="24"/>
          <w:szCs w:val="20"/>
          <w:lang w:eastAsia="ru-RU"/>
        </w:rPr>
        <w:t>документальное подтверждение 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Pr="00ED3DEB">
        <w:rPr>
          <w:i/>
          <w:iCs/>
          <w:sz w:val="24"/>
          <w:szCs w:val="20"/>
          <w:lang w:eastAsia="ru-RU"/>
        </w:rPr>
        <w:t xml:space="preserve">ей) продукции по договору; </w:t>
      </w:r>
      <w:proofErr w:type="gramStart"/>
      <w:r w:rsidRPr="00ED3DEB">
        <w:rPr>
          <w:iCs/>
          <w:sz w:val="24"/>
          <w:szCs w:val="20"/>
          <w:lang w:eastAsia="ru-RU"/>
        </w:rPr>
        <w:t>4</w:t>
      </w:r>
      <w:r w:rsidRPr="00ED3DEB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ED3DEB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ED3DEB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ED3DEB">
        <w:rPr>
          <w:sz w:val="24"/>
          <w:szCs w:val="24"/>
        </w:rPr>
        <w:t>.</w:t>
      </w:r>
      <w:proofErr w:type="gramEnd"/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ED3DEB">
        <w:rPr>
          <w:sz w:val="24"/>
          <w:szCs w:val="24"/>
        </w:rPr>
        <w:t>предоставлять иные документы</w:t>
      </w:r>
      <w:proofErr w:type="gramEnd"/>
      <w:r w:rsidRPr="00ED3DEB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ED3DEB">
        <w:rPr>
          <w:sz w:val="24"/>
          <w:szCs w:val="24"/>
        </w:rPr>
        <w:t>Заявки</w:t>
      </w:r>
      <w:r w:rsidRPr="00ED3DEB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</w:t>
      </w:r>
      <w:r w:rsidRPr="00382A07">
        <w:rPr>
          <w:sz w:val="24"/>
          <w:szCs w:val="24"/>
        </w:rPr>
        <w:t xml:space="preserve">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594" w:name="_Toc439170716"/>
      <w:bookmarkStart w:id="1595" w:name="_Toc439172818"/>
      <w:bookmarkStart w:id="1596" w:name="_Toc439173260"/>
      <w:bookmarkStart w:id="1597" w:name="_Toc439238256"/>
      <w:bookmarkStart w:id="1598" w:name="_Toc439252804"/>
      <w:bookmarkStart w:id="1599" w:name="_Toc439323777"/>
      <w:bookmarkStart w:id="1600" w:name="_Toc440357175"/>
      <w:bookmarkStart w:id="1601" w:name="_Toc440359727"/>
      <w:bookmarkStart w:id="1602" w:name="_Toc440632191"/>
      <w:bookmarkStart w:id="1603" w:name="_Toc440876011"/>
      <w:bookmarkStart w:id="1604" w:name="_Toc441131039"/>
      <w:bookmarkStart w:id="1605" w:name="_Toc447269856"/>
      <w:bookmarkStart w:id="1606" w:name="_Toc464120684"/>
      <w:bookmarkStart w:id="1607" w:name="_Toc466970602"/>
      <w:bookmarkStart w:id="1608" w:name="_Toc468462516"/>
      <w:bookmarkStart w:id="1609" w:name="_Toc469482109"/>
      <w:bookmarkStart w:id="1610" w:name="_Toc472411884"/>
      <w:bookmarkStart w:id="1611" w:name="_Toc498588969"/>
      <w:r w:rsidRPr="00382A07">
        <w:rPr>
          <w:szCs w:val="24"/>
        </w:rPr>
        <w:lastRenderedPageBreak/>
        <w:t>Инструкции по заполнению</w:t>
      </w:r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5"/>
          <w:headerReference w:type="default" r:id="rId56"/>
          <w:footerReference w:type="even" r:id="rId57"/>
          <w:headerReference w:type="first" r:id="rId58"/>
          <w:footerReference w:type="first" r:id="rId59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2" w:name="_Toc426108836"/>
      <w:bookmarkStart w:id="1613" w:name="_Ref441574460"/>
      <w:bookmarkStart w:id="1614" w:name="_Ref441574649"/>
      <w:bookmarkStart w:id="1615" w:name="_Toc441575251"/>
      <w:bookmarkStart w:id="1616" w:name="_Ref442187883"/>
      <w:bookmarkStart w:id="1617" w:name="_Ref467569419"/>
      <w:bookmarkStart w:id="1618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12"/>
      <w:bookmarkEnd w:id="1613"/>
      <w:bookmarkEnd w:id="1614"/>
      <w:bookmarkEnd w:id="1615"/>
      <w:bookmarkEnd w:id="1616"/>
      <w:bookmarkEnd w:id="1617"/>
      <w:bookmarkEnd w:id="1618"/>
    </w:p>
    <w:p w:rsidR="00726A75" w:rsidRPr="00382A07" w:rsidRDefault="00726A75" w:rsidP="00726A75">
      <w:pPr>
        <w:pStyle w:val="3"/>
        <w:rPr>
          <w:szCs w:val="24"/>
        </w:rPr>
      </w:pPr>
      <w:bookmarkStart w:id="1619" w:name="_Toc426108837"/>
      <w:bookmarkStart w:id="1620" w:name="_Ref441574456"/>
      <w:bookmarkStart w:id="1621" w:name="_Toc441575252"/>
      <w:bookmarkStart w:id="1622" w:name="_Toc447269864"/>
      <w:bookmarkStart w:id="1623" w:name="_Toc464120686"/>
      <w:bookmarkStart w:id="1624" w:name="_Toc466970604"/>
      <w:bookmarkStart w:id="1625" w:name="_Toc468462518"/>
      <w:bookmarkStart w:id="1626" w:name="_Toc469482111"/>
      <w:bookmarkStart w:id="1627" w:name="_Toc472411886"/>
      <w:bookmarkStart w:id="1628" w:name="_Toc498588971"/>
      <w:r w:rsidRPr="00382A07">
        <w:rPr>
          <w:szCs w:val="24"/>
        </w:rPr>
        <w:t xml:space="preserve">Форма Расписки  сдачи-приемки </w:t>
      </w:r>
      <w:bookmarkEnd w:id="1619"/>
      <w:r w:rsidRPr="00382A07">
        <w:rPr>
          <w:szCs w:val="24"/>
        </w:rPr>
        <w:t>соглашения о неустойке</w:t>
      </w:r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29" w:name="_Toc426108838"/>
      <w:bookmarkStart w:id="1630" w:name="_Toc441575253"/>
      <w:bookmarkStart w:id="1631" w:name="_Toc447269865"/>
      <w:bookmarkStart w:id="1632" w:name="_Toc464120687"/>
      <w:bookmarkStart w:id="1633" w:name="_Toc466970605"/>
      <w:bookmarkStart w:id="1634" w:name="_Toc468462519"/>
      <w:bookmarkStart w:id="1635" w:name="_Toc469482112"/>
      <w:bookmarkStart w:id="1636" w:name="_Toc472411887"/>
      <w:bookmarkStart w:id="1637" w:name="_Toc498588972"/>
      <w:r w:rsidRPr="00382A07">
        <w:rPr>
          <w:szCs w:val="24"/>
        </w:rPr>
        <w:lastRenderedPageBreak/>
        <w:t>Инструкции по заполнению</w:t>
      </w:r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38" w:name="_Ref440272274"/>
      <w:bookmarkStart w:id="1639" w:name="_Ref440274756"/>
      <w:bookmarkStart w:id="1640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38"/>
      <w:bookmarkEnd w:id="1639"/>
      <w:bookmarkEnd w:id="1640"/>
    </w:p>
    <w:p w:rsidR="007857E5" w:rsidRPr="00382A07" w:rsidRDefault="007857E5" w:rsidP="007857E5">
      <w:pPr>
        <w:pStyle w:val="3"/>
        <w:rPr>
          <w:szCs w:val="24"/>
        </w:rPr>
      </w:pPr>
      <w:bookmarkStart w:id="1641" w:name="_Toc439170718"/>
      <w:bookmarkStart w:id="1642" w:name="_Toc439172820"/>
      <w:bookmarkStart w:id="1643" w:name="_Toc439173262"/>
      <w:bookmarkStart w:id="1644" w:name="_Toc439238258"/>
      <w:bookmarkStart w:id="1645" w:name="_Toc439252806"/>
      <w:bookmarkStart w:id="1646" w:name="_Toc439323779"/>
      <w:bookmarkStart w:id="1647" w:name="_Toc440357177"/>
      <w:bookmarkStart w:id="1648" w:name="_Toc440359729"/>
      <w:bookmarkStart w:id="1649" w:name="_Toc440632193"/>
      <w:bookmarkStart w:id="1650" w:name="_Toc440876013"/>
      <w:bookmarkStart w:id="1651" w:name="_Toc441131041"/>
      <w:bookmarkStart w:id="1652" w:name="_Toc447269858"/>
      <w:bookmarkStart w:id="1653" w:name="_Toc464120689"/>
      <w:bookmarkStart w:id="1654" w:name="_Toc466970607"/>
      <w:bookmarkStart w:id="1655" w:name="_Toc468462521"/>
      <w:bookmarkStart w:id="1656" w:name="_Toc469482114"/>
      <w:bookmarkStart w:id="1657" w:name="_Toc472411889"/>
      <w:bookmarkStart w:id="1658" w:name="_Toc498588974"/>
      <w:r w:rsidRPr="00382A07">
        <w:rPr>
          <w:szCs w:val="24"/>
        </w:rPr>
        <w:t xml:space="preserve">Форма </w:t>
      </w:r>
      <w:bookmarkEnd w:id="1641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59" w:name="_Toc300142269"/>
      <w:bookmarkStart w:id="1660" w:name="_Toc309735391"/>
      <w:bookmarkStart w:id="1661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59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60"/>
      <w:bookmarkEnd w:id="1661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62" w:name="_Toc439170719"/>
      <w:bookmarkStart w:id="1663" w:name="_Toc439172821"/>
      <w:bookmarkStart w:id="1664" w:name="_Toc439173263"/>
      <w:bookmarkStart w:id="1665" w:name="_Toc439238259"/>
      <w:bookmarkStart w:id="1666" w:name="_Toc439252807"/>
      <w:bookmarkStart w:id="1667" w:name="_Toc439323780"/>
      <w:bookmarkStart w:id="1668" w:name="_Toc440357178"/>
      <w:bookmarkStart w:id="1669" w:name="_Toc440359730"/>
      <w:bookmarkStart w:id="1670" w:name="_Toc440632194"/>
      <w:bookmarkStart w:id="1671" w:name="_Toc440876014"/>
      <w:bookmarkStart w:id="1672" w:name="_Toc441131042"/>
      <w:bookmarkStart w:id="1673" w:name="_Toc447269859"/>
      <w:bookmarkStart w:id="1674" w:name="_Toc464120690"/>
      <w:bookmarkStart w:id="1675" w:name="_Toc466970608"/>
      <w:bookmarkStart w:id="1676" w:name="_Toc468462522"/>
      <w:bookmarkStart w:id="1677" w:name="_Toc469482115"/>
      <w:bookmarkStart w:id="1678" w:name="_Toc472411890"/>
      <w:bookmarkStart w:id="1679" w:name="_Toc498588975"/>
      <w:r w:rsidRPr="00382A07">
        <w:rPr>
          <w:szCs w:val="24"/>
        </w:rPr>
        <w:lastRenderedPageBreak/>
        <w:t>Инструкции по заполнению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0" w:name="_Ref93268095"/>
      <w:bookmarkStart w:id="1681" w:name="_Ref93268099"/>
      <w:bookmarkStart w:id="1682" w:name="_Toc98253958"/>
      <w:bookmarkStart w:id="1683" w:name="_Toc165173884"/>
      <w:bookmarkStart w:id="1684" w:name="_Toc423423678"/>
      <w:bookmarkStart w:id="1685" w:name="_Ref440272510"/>
      <w:bookmarkStart w:id="1686" w:name="_Ref440274961"/>
      <w:bookmarkStart w:id="1687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688" w:name="_Toc90385125"/>
      <w:bookmarkStart w:id="1689" w:name="_Toc439170705"/>
      <w:bookmarkStart w:id="1690" w:name="_Toc439172807"/>
      <w:bookmarkStart w:id="1691" w:name="_Toc439173268"/>
      <w:bookmarkStart w:id="1692" w:name="_Toc439238264"/>
      <w:bookmarkStart w:id="1693" w:name="_Toc439252812"/>
      <w:bookmarkStart w:id="1694" w:name="_Toc439323785"/>
      <w:bookmarkStart w:id="1695" w:name="_Toc440357183"/>
      <w:bookmarkStart w:id="1696" w:name="_Toc440359735"/>
      <w:bookmarkStart w:id="1697" w:name="_Toc440632199"/>
      <w:bookmarkStart w:id="1698" w:name="_Toc440876016"/>
      <w:bookmarkStart w:id="1699" w:name="_Toc441131044"/>
      <w:bookmarkStart w:id="1700" w:name="_Toc447269861"/>
      <w:bookmarkStart w:id="1701" w:name="_Toc464120692"/>
      <w:bookmarkStart w:id="1702" w:name="_Toc466970610"/>
      <w:bookmarkStart w:id="1703" w:name="_Toc468462524"/>
      <w:bookmarkStart w:id="1704" w:name="_Toc469482117"/>
      <w:bookmarkStart w:id="1705" w:name="_Toc472411892"/>
      <w:bookmarkStart w:id="1706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7" w:name="_Toc90385126"/>
      <w:bookmarkStart w:id="1708" w:name="_Toc98253959"/>
      <w:bookmarkStart w:id="1709" w:name="_Toc157248211"/>
      <w:bookmarkStart w:id="1710" w:name="_Toc157496580"/>
      <w:bookmarkStart w:id="1711" w:name="_Toc158206119"/>
      <w:bookmarkStart w:id="1712" w:name="_Toc164057804"/>
      <w:bookmarkStart w:id="1713" w:name="_Toc164137154"/>
      <w:bookmarkStart w:id="1714" w:name="_Toc164161314"/>
      <w:bookmarkStart w:id="1715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16" w:name="_Toc439170706"/>
      <w:bookmarkStart w:id="1717" w:name="_Toc439172808"/>
      <w:bookmarkStart w:id="1718" w:name="_Toc439173269"/>
      <w:bookmarkStart w:id="1719" w:name="_Toc439238265"/>
      <w:bookmarkStart w:id="1720" w:name="_Toc439252813"/>
      <w:bookmarkStart w:id="1721" w:name="_Toc439323786"/>
      <w:bookmarkStart w:id="1722" w:name="_Toc440357184"/>
      <w:bookmarkStart w:id="1723" w:name="_Toc440359736"/>
      <w:bookmarkStart w:id="1724" w:name="_Toc440632200"/>
      <w:bookmarkStart w:id="1725" w:name="_Toc440876017"/>
      <w:bookmarkStart w:id="1726" w:name="_Toc441131045"/>
      <w:bookmarkStart w:id="1727" w:name="_Toc447269862"/>
      <w:bookmarkStart w:id="1728" w:name="_Toc464120693"/>
      <w:bookmarkStart w:id="1729" w:name="_Toc466970611"/>
      <w:bookmarkStart w:id="1730" w:name="_Toc468462525"/>
      <w:bookmarkStart w:id="1731" w:name="_Toc469482118"/>
      <w:bookmarkStart w:id="1732" w:name="_Toc472411893"/>
      <w:bookmarkStart w:id="1733" w:name="_Toc498588978"/>
      <w:r w:rsidRPr="00382A07">
        <w:rPr>
          <w:szCs w:val="24"/>
        </w:rPr>
        <w:lastRenderedPageBreak/>
        <w:t>Инструкции по заполнению</w:t>
      </w:r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F25" w:rsidRDefault="00CB6F25">
      <w:pPr>
        <w:spacing w:line="240" w:lineRule="auto"/>
      </w:pPr>
      <w:r>
        <w:separator/>
      </w:r>
    </w:p>
  </w:endnote>
  <w:endnote w:type="continuationSeparator" w:id="0">
    <w:p w:rsidR="00CB6F25" w:rsidRDefault="00CB6F25">
      <w:pPr>
        <w:spacing w:line="240" w:lineRule="auto"/>
      </w:pPr>
      <w:r>
        <w:continuationSeparator/>
      </w:r>
    </w:p>
  </w:endnote>
  <w:endnote w:id="1">
    <w:p w:rsidR="00605CB5" w:rsidRPr="001D6DBB" w:rsidRDefault="00605CB5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CB5" w:rsidRDefault="00605CB5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CB5" w:rsidRDefault="00605CB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05CB5" w:rsidRDefault="00605CB5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CB5" w:rsidRDefault="00605CB5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CB5" w:rsidRDefault="00605CB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CB5" w:rsidRPr="00FA0376" w:rsidRDefault="00605CB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6E1519">
      <w:rPr>
        <w:noProof/>
        <w:sz w:val="16"/>
        <w:szCs w:val="16"/>
        <w:lang w:eastAsia="ru-RU"/>
      </w:rPr>
      <w:t>17</w:t>
    </w:r>
    <w:r w:rsidRPr="00FA0376">
      <w:rPr>
        <w:sz w:val="16"/>
        <w:szCs w:val="16"/>
        <w:lang w:eastAsia="ru-RU"/>
      </w:rPr>
      <w:fldChar w:fldCharType="end"/>
    </w:r>
  </w:p>
  <w:p w:rsidR="00605CB5" w:rsidRPr="00EE0539" w:rsidRDefault="00605CB5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D4674E">
      <w:rPr>
        <w:snapToGrid w:val="0"/>
        <w:sz w:val="18"/>
        <w:szCs w:val="18"/>
      </w:rPr>
      <w:t>Договора на п</w:t>
    </w:r>
    <w:r w:rsidRPr="00D4674E">
      <w:rPr>
        <w:sz w:val="18"/>
        <w:szCs w:val="18"/>
      </w:rPr>
      <w:t xml:space="preserve">оставку </w:t>
    </w:r>
    <w:proofErr w:type="spellStart"/>
    <w:r w:rsidRPr="00D4674E">
      <w:rPr>
        <w:sz w:val="18"/>
        <w:szCs w:val="18"/>
      </w:rPr>
      <w:t>квадрокоптера</w:t>
    </w:r>
    <w:proofErr w:type="spellEnd"/>
    <w:r w:rsidRPr="00D4674E">
      <w:rPr>
        <w:sz w:val="18"/>
        <w:szCs w:val="18"/>
      </w:rPr>
      <w:t xml:space="preserve"> в комплекте</w:t>
    </w:r>
    <w:r w:rsidRPr="00D4674E">
      <w:rPr>
        <w:snapToGrid w:val="0"/>
        <w:sz w:val="18"/>
        <w:szCs w:val="18"/>
      </w:rPr>
      <w:t xml:space="preserve"> для нужд ПАО «МРСК Центра» (филиала «</w:t>
    </w:r>
    <w:r w:rsidRPr="00D4674E">
      <w:rPr>
        <w:iCs/>
        <w:sz w:val="18"/>
        <w:szCs w:val="18"/>
      </w:rPr>
      <w:t>Воронежэнерго</w:t>
    </w:r>
    <w:r w:rsidRPr="00D4674E">
      <w:rPr>
        <w:snapToGrid w:val="0"/>
        <w:sz w:val="18"/>
        <w:szCs w:val="18"/>
      </w:rPr>
      <w:t>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CB5" w:rsidRDefault="00605CB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CB5" w:rsidRDefault="00605CB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CB5" w:rsidRDefault="00605CB5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CB5" w:rsidRDefault="00605CB5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CB5" w:rsidRDefault="00605CB5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CB5" w:rsidRDefault="00605CB5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CB5" w:rsidRDefault="00605CB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F25" w:rsidRDefault="00CB6F25">
      <w:pPr>
        <w:spacing w:line="240" w:lineRule="auto"/>
      </w:pPr>
      <w:r>
        <w:separator/>
      </w:r>
    </w:p>
  </w:footnote>
  <w:footnote w:type="continuationSeparator" w:id="0">
    <w:p w:rsidR="00CB6F25" w:rsidRDefault="00CB6F25">
      <w:pPr>
        <w:spacing w:line="240" w:lineRule="auto"/>
      </w:pPr>
      <w:r>
        <w:continuationSeparator/>
      </w:r>
    </w:p>
  </w:footnote>
  <w:footnote w:id="1">
    <w:p w:rsidR="00605CB5" w:rsidRPr="00B36685" w:rsidRDefault="00605CB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605CB5" w:rsidRDefault="00605CB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605CB5" w:rsidRDefault="00605CB5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605CB5" w:rsidRPr="00F83889" w:rsidRDefault="00605CB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4">
    <w:p w:rsidR="00605CB5" w:rsidRPr="00F83889" w:rsidRDefault="00605CB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5">
    <w:p w:rsidR="00605CB5" w:rsidRPr="00F83889" w:rsidRDefault="00605CB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6">
    <w:p w:rsidR="00605CB5" w:rsidRPr="00F83889" w:rsidRDefault="00605CB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605CB5" w:rsidRDefault="00605CB5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CB5" w:rsidRDefault="00605CB5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CB5" w:rsidRDefault="00605CB5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CB5" w:rsidRDefault="00605CB5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CB5" w:rsidRDefault="00605CB5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CB5" w:rsidRDefault="00605CB5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CB5" w:rsidRPr="00930031" w:rsidRDefault="00605CB5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CB5" w:rsidRDefault="00605CB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CB5" w:rsidRDefault="00605CB5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CB5" w:rsidRDefault="00605CB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CB5" w:rsidRDefault="00605CB5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CB5" w:rsidRDefault="00605CB5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CB5" w:rsidRDefault="00605CB5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CB5" w:rsidRDefault="00605CB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CB5" w:rsidRDefault="00605CB5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CB5" w:rsidRDefault="00605CB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3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5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6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6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5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3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7"/>
  </w:num>
  <w:num w:numId="94">
    <w:abstractNumId w:val="142"/>
  </w:num>
  <w:num w:numId="95">
    <w:abstractNumId w:val="144"/>
  </w:num>
  <w:num w:numId="96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A792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5CB5"/>
    <w:rsid w:val="0060721D"/>
    <w:rsid w:val="00613343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E1519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439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796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6F25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4674E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059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12E3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header" Target="header11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http://www.rosseti.ru/investment/science/attestation/" TargetMode="External"/><Relationship Id="rId42" Type="http://schemas.openxmlformats.org/officeDocument/2006/relationships/footer" Target="footer9.xml"/><Relationship Id="rId47" Type="http://schemas.openxmlformats.org/officeDocument/2006/relationships/hyperlink" Target="consultantplus://offline/ref=86C855FF9931DA9E8282C60C4DADA77D6E3EFB01C62B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eader" Target="header13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eader" Target="header12.xml"/><Relationship Id="rId54" Type="http://schemas.openxmlformats.org/officeDocument/2006/relationships/hyperlink" Target="consultantplus://offline/ref=B7E04B8F5BC345C22463EADCAE81D93CF4CA1215A36F6052F6BC85F6f9C8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yperlink" Target="mailto:Lazareva.TV@mrsk-1.ru" TargetMode="External"/><Relationship Id="rId40" Type="http://schemas.openxmlformats.org/officeDocument/2006/relationships/footer" Target="footer8.xml"/><Relationship Id="rId45" Type="http://schemas.openxmlformats.org/officeDocument/2006/relationships/footer" Target="footer10.xm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https://rmsp.nalog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footer" Target="footer11.xml"/><Relationship Id="rId61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mailto:doverie@mrsk-1.ru" TargetMode="Externa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consultantplus://offline/main?base=LAW;n=115717;fld=134;dst=100014" TargetMode="External"/><Relationship Id="rId43" Type="http://schemas.openxmlformats.org/officeDocument/2006/relationships/hyperlink" Target="http://www.rosseti.ru/about/contacts/opinion/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header" Target="header14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D37F30BC9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0.xml"/><Relationship Id="rId46" Type="http://schemas.openxmlformats.org/officeDocument/2006/relationships/hyperlink" Target="consultantplus://offline/ref=86C855FF9931DA9E8282C60C4DADA77D6E3FF20BC62667668DFC4D0EA1y5xAN" TargetMode="External"/><Relationship Id="rId59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F75DD-0569-448B-8877-36B55A93E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89</Pages>
  <Words>30243</Words>
  <Characters>172387</Characters>
  <Application>Microsoft Office Word</Application>
  <DocSecurity>0</DocSecurity>
  <Lines>1436</Lines>
  <Paragraphs>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202226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74</cp:revision>
  <cp:lastPrinted>2015-12-29T14:27:00Z</cp:lastPrinted>
  <dcterms:created xsi:type="dcterms:W3CDTF">2016-12-02T12:44:00Z</dcterms:created>
  <dcterms:modified xsi:type="dcterms:W3CDTF">2018-12-04T07:04:00Z</dcterms:modified>
</cp:coreProperties>
</file>